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926" w:rsidRPr="009C6BCE" w:rsidRDefault="00252926" w:rsidP="009C6BCE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  <w:bookmarkStart w:id="0" w:name="_GoBack"/>
      <w:bookmarkEnd w:id="0"/>
      <w:r w:rsidRPr="009C6BCE">
        <w:rPr>
          <w:b/>
          <w:color w:val="000000"/>
        </w:rPr>
        <w:t>Allegato A</w:t>
      </w:r>
    </w:p>
    <w:p w:rsidR="00252926" w:rsidRPr="00B72DB0" w:rsidRDefault="00252926" w:rsidP="00D17EE2">
      <w:pPr>
        <w:spacing w:before="120"/>
        <w:jc w:val="center"/>
        <w:rPr>
          <w:b/>
          <w:sz w:val="28"/>
          <w:szCs w:val="28"/>
        </w:rPr>
      </w:pPr>
      <w:r w:rsidRPr="00B72DB0">
        <w:rPr>
          <w:b/>
          <w:sz w:val="28"/>
          <w:szCs w:val="28"/>
        </w:rPr>
        <w:t>Gruppo d’Azione Costiera “</w:t>
      </w:r>
      <w:r>
        <w:rPr>
          <w:b/>
          <w:sz w:val="28"/>
          <w:szCs w:val="28"/>
        </w:rPr>
        <w:t>Medio Ionio</w:t>
      </w:r>
      <w:r w:rsidRPr="00B72DB0">
        <w:rPr>
          <w:b/>
          <w:sz w:val="28"/>
          <w:szCs w:val="28"/>
        </w:rPr>
        <w:t>”</w:t>
      </w:r>
    </w:p>
    <w:p w:rsidR="00252926" w:rsidRPr="00AB03D5" w:rsidRDefault="00252926" w:rsidP="00D17EE2">
      <w:pPr>
        <w:spacing w:before="120"/>
        <w:jc w:val="center"/>
        <w:rPr>
          <w:i/>
          <w:sz w:val="24"/>
          <w:szCs w:val="24"/>
        </w:rPr>
      </w:pPr>
      <w:r w:rsidRPr="00AB03D5">
        <w:rPr>
          <w:i/>
          <w:sz w:val="24"/>
          <w:szCs w:val="24"/>
        </w:rPr>
        <w:t xml:space="preserve">Capofila </w:t>
      </w:r>
      <w:proofErr w:type="spellStart"/>
      <w:r w:rsidRPr="00AB03D5">
        <w:rPr>
          <w:i/>
          <w:sz w:val="24"/>
          <w:szCs w:val="24"/>
        </w:rPr>
        <w:t>Gal</w:t>
      </w:r>
      <w:proofErr w:type="spellEnd"/>
      <w:r w:rsidRPr="00AB03D5">
        <w:rPr>
          <w:i/>
          <w:sz w:val="24"/>
          <w:szCs w:val="24"/>
        </w:rPr>
        <w:t xml:space="preserve"> Valle del Crocchio - contrada </w:t>
      </w:r>
      <w:proofErr w:type="spellStart"/>
      <w:r w:rsidRPr="00AB03D5">
        <w:rPr>
          <w:i/>
          <w:sz w:val="24"/>
          <w:szCs w:val="24"/>
        </w:rPr>
        <w:t>Pedecandela</w:t>
      </w:r>
      <w:proofErr w:type="spellEnd"/>
      <w:r w:rsidRPr="00AB03D5">
        <w:rPr>
          <w:i/>
          <w:sz w:val="24"/>
          <w:szCs w:val="24"/>
        </w:rPr>
        <w:t>, 88051 Cropani (CZ)</w:t>
      </w:r>
    </w:p>
    <w:p w:rsidR="00252926" w:rsidRDefault="00252926" w:rsidP="00D17EE2">
      <w:pPr>
        <w:spacing w:before="120"/>
        <w:jc w:val="center"/>
        <w:rPr>
          <w:sz w:val="24"/>
          <w:szCs w:val="24"/>
        </w:rPr>
      </w:pPr>
    </w:p>
    <w:p w:rsidR="00252926" w:rsidRPr="0083092A" w:rsidRDefault="00252926" w:rsidP="00D17EE2">
      <w:pPr>
        <w:spacing w:before="120"/>
        <w:jc w:val="center"/>
        <w:rPr>
          <w:sz w:val="24"/>
          <w:szCs w:val="24"/>
        </w:rPr>
      </w:pPr>
    </w:p>
    <w:p w:rsidR="00252926" w:rsidRDefault="00252926" w:rsidP="00D17EE2">
      <w:pPr>
        <w:pStyle w:val="Corpotesto"/>
        <w:jc w:val="center"/>
        <w:rPr>
          <w:rFonts w:ascii="Arial" w:hAnsi="Arial" w:cs="Arial"/>
          <w:b/>
          <w:i/>
          <w:smallCaps/>
        </w:rPr>
      </w:pPr>
      <w:r w:rsidRPr="00633928">
        <w:rPr>
          <w:rFonts w:ascii="Arial" w:hAnsi="Arial" w:cs="Arial"/>
          <w:b/>
          <w:smallCaps/>
          <w:sz w:val="26"/>
          <w:szCs w:val="26"/>
        </w:rPr>
        <w:t>Domanda di contributo</w:t>
      </w:r>
    </w:p>
    <w:p w:rsidR="00EF4BA4" w:rsidRPr="00200B1F" w:rsidRDefault="00252926" w:rsidP="00EF4BA4">
      <w:pPr>
        <w:pStyle w:val="Rientrocorpodeltesto21"/>
        <w:shd w:val="clear" w:color="auto" w:fill="FFFFFF"/>
        <w:tabs>
          <w:tab w:val="left" w:pos="-1134"/>
        </w:tabs>
        <w:overflowPunct w:val="0"/>
        <w:autoSpaceDE w:val="0"/>
        <w:spacing w:before="0"/>
        <w:ind w:left="0"/>
        <w:jc w:val="center"/>
        <w:textAlignment w:val="baseline"/>
        <w:rPr>
          <w:rFonts w:ascii="Times New Roman" w:hAnsi="Times New Roman"/>
          <w:b/>
          <w:i/>
          <w:sz w:val="20"/>
          <w:u w:val="single"/>
        </w:rPr>
      </w:pPr>
      <w:r>
        <w:rPr>
          <w:rFonts w:ascii="Times New Roman" w:hAnsi="Times New Roman"/>
          <w:b/>
          <w:szCs w:val="24"/>
        </w:rPr>
        <w:t>MISURA 4.</w:t>
      </w:r>
      <w:r w:rsidR="00EF4BA4">
        <w:rPr>
          <w:rFonts w:ascii="Times New Roman" w:hAnsi="Times New Roman"/>
          <w:b/>
          <w:szCs w:val="24"/>
        </w:rPr>
        <w:t>2.4</w:t>
      </w:r>
      <w:r>
        <w:rPr>
          <w:rFonts w:ascii="Times New Roman" w:hAnsi="Times New Roman"/>
          <w:b/>
          <w:szCs w:val="24"/>
        </w:rPr>
        <w:t xml:space="preserve"> </w:t>
      </w:r>
      <w:r w:rsidR="00EF4BA4" w:rsidRPr="00EF4BA4">
        <w:rPr>
          <w:rFonts w:ascii="Times New Roman" w:hAnsi="Times New Roman"/>
          <w:b/>
          <w:i/>
          <w:sz w:val="28"/>
          <w:szCs w:val="28"/>
          <w:u w:val="single"/>
        </w:rPr>
        <w:t>“Realizzazione di punti di sosta, di didattica e di ristoro attrezzati”</w:t>
      </w:r>
    </w:p>
    <w:p w:rsidR="00252926" w:rsidRDefault="00252926" w:rsidP="00742553">
      <w:pPr>
        <w:pStyle w:val="Rientrocorpodeltesto21"/>
        <w:shd w:val="clear" w:color="auto" w:fill="FFFFFF"/>
        <w:tabs>
          <w:tab w:val="left" w:pos="-1134"/>
        </w:tabs>
        <w:overflowPunct w:val="0"/>
        <w:autoSpaceDE w:val="0"/>
        <w:spacing w:before="0"/>
        <w:ind w:left="0"/>
        <w:jc w:val="center"/>
        <w:textAlignment w:val="baseline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(artt. 43 - 45 Reg. CE 1198/06)</w:t>
      </w:r>
    </w:p>
    <w:p w:rsidR="00252926" w:rsidRDefault="00252926" w:rsidP="00D17EE2">
      <w:pPr>
        <w:pStyle w:val="Rientrocorpodeltesto21"/>
        <w:shd w:val="clear" w:color="auto" w:fill="FFFFFF"/>
        <w:tabs>
          <w:tab w:val="left" w:pos="-1134"/>
        </w:tabs>
        <w:overflowPunct w:val="0"/>
        <w:autoSpaceDE w:val="0"/>
        <w:spacing w:before="0"/>
        <w:ind w:left="0"/>
        <w:jc w:val="center"/>
        <w:textAlignment w:val="baseline"/>
        <w:rPr>
          <w:rFonts w:ascii="Times New Roman" w:hAnsi="Times New Roman"/>
          <w:b/>
          <w:szCs w:val="24"/>
        </w:rPr>
      </w:pPr>
    </w:p>
    <w:p w:rsidR="00252926" w:rsidRDefault="00252926" w:rsidP="00D17EE2">
      <w:pPr>
        <w:pStyle w:val="Rientrocorpodeltesto21"/>
        <w:shd w:val="clear" w:color="auto" w:fill="FFFFFF"/>
        <w:tabs>
          <w:tab w:val="left" w:pos="-1134"/>
        </w:tabs>
        <w:overflowPunct w:val="0"/>
        <w:autoSpaceDE w:val="0"/>
        <w:spacing w:before="0"/>
        <w:ind w:left="0"/>
        <w:jc w:val="center"/>
        <w:textAlignment w:val="baseline"/>
        <w:rPr>
          <w:rFonts w:ascii="Times New Roman" w:hAnsi="Times New Roman"/>
          <w:b/>
          <w:szCs w:val="24"/>
        </w:rPr>
      </w:pPr>
    </w:p>
    <w:p w:rsidR="00252926" w:rsidRPr="008743A8" w:rsidRDefault="00252926" w:rsidP="00D17EE2">
      <w:pPr>
        <w:pStyle w:val="Corpotesto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4889"/>
      </w:tblGrid>
      <w:tr w:rsidR="00252926" w:rsidTr="004722A2">
        <w:trPr>
          <w:trHeight w:val="860"/>
        </w:trPr>
        <w:tc>
          <w:tcPr>
            <w:tcW w:w="2376" w:type="dxa"/>
            <w:tcBorders>
              <w:right w:val="nil"/>
            </w:tcBorders>
          </w:tcPr>
          <w:p w:rsidR="00252926" w:rsidRDefault="00252926" w:rsidP="004722A2">
            <w:pPr>
              <w:pStyle w:val="Corpotesto"/>
            </w:pPr>
          </w:p>
          <w:p w:rsidR="00252926" w:rsidRDefault="00252926" w:rsidP="004722A2">
            <w:pPr>
              <w:pStyle w:val="Corpotesto"/>
            </w:pPr>
            <w:r>
              <w:t>Identificativo pratica:</w:t>
            </w:r>
          </w:p>
        </w:tc>
        <w:tc>
          <w:tcPr>
            <w:tcW w:w="4889" w:type="dxa"/>
            <w:tcBorders>
              <w:left w:val="nil"/>
            </w:tcBorders>
          </w:tcPr>
          <w:p w:rsidR="00252926" w:rsidRDefault="00252926" w:rsidP="004722A2">
            <w:pPr>
              <w:pStyle w:val="Corpotesto"/>
            </w:pPr>
          </w:p>
        </w:tc>
      </w:tr>
      <w:tr w:rsidR="00252926" w:rsidRPr="008B108A" w:rsidTr="004722A2">
        <w:tc>
          <w:tcPr>
            <w:tcW w:w="7265" w:type="dxa"/>
            <w:gridSpan w:val="2"/>
            <w:tcBorders>
              <w:left w:val="nil"/>
              <w:bottom w:val="nil"/>
              <w:right w:val="nil"/>
            </w:tcBorders>
          </w:tcPr>
          <w:p w:rsidR="00252926" w:rsidRPr="008B108A" w:rsidRDefault="00252926" w:rsidP="004722A2">
            <w:pPr>
              <w:pStyle w:val="Corpotesto"/>
              <w:jc w:val="center"/>
            </w:pPr>
            <w:r w:rsidRPr="008B108A">
              <w:t>(Spazio riservato all’ufficio)</w:t>
            </w:r>
          </w:p>
        </w:tc>
      </w:tr>
    </w:tbl>
    <w:p w:rsidR="00252926" w:rsidRDefault="00252926" w:rsidP="00D17EE2">
      <w:pPr>
        <w:pStyle w:val="Corpotesto"/>
      </w:pPr>
    </w:p>
    <w:p w:rsidR="00252926" w:rsidRDefault="00252926" w:rsidP="00D17EE2">
      <w:pPr>
        <w:pStyle w:val="Corpotesto"/>
        <w:spacing w:line="360" w:lineRule="auto"/>
        <w:rPr>
          <w:rFonts w:cs="Tahoma"/>
        </w:rPr>
      </w:pPr>
    </w:p>
    <w:p w:rsidR="00252926" w:rsidRPr="00B9431B" w:rsidRDefault="00252926" w:rsidP="00B9431B">
      <w:pPr>
        <w:pStyle w:val="Corpotesto"/>
        <w:spacing w:line="360" w:lineRule="auto"/>
        <w:jc w:val="both"/>
        <w:rPr>
          <w:sz w:val="24"/>
          <w:szCs w:val="24"/>
        </w:rPr>
      </w:pPr>
      <w:r w:rsidRPr="00B9431B">
        <w:rPr>
          <w:rFonts w:cs="Tahoma"/>
          <w:sz w:val="24"/>
          <w:szCs w:val="24"/>
        </w:rPr>
        <w:t xml:space="preserve">Il/I Sottoscritto/i </w:t>
      </w:r>
      <w:r w:rsidRPr="00B9431B">
        <w:rPr>
          <w:sz w:val="24"/>
          <w:szCs w:val="24"/>
        </w:rPr>
        <w:t xml:space="preserve">_________________________________________ nato/i a  __________________ il ___/____/______, residente/i a _____________________________________________________ in via, _________________________________________________ n. __________ </w:t>
      </w:r>
      <w:proofErr w:type="spellStart"/>
      <w:r w:rsidRPr="00B9431B">
        <w:rPr>
          <w:sz w:val="24"/>
          <w:szCs w:val="24"/>
        </w:rPr>
        <w:t>prov</w:t>
      </w:r>
      <w:proofErr w:type="spellEnd"/>
      <w:r w:rsidRPr="00B9431B">
        <w:rPr>
          <w:sz w:val="24"/>
          <w:szCs w:val="24"/>
        </w:rPr>
        <w:t xml:space="preserve">. (______) </w:t>
      </w:r>
    </w:p>
    <w:p w:rsidR="00252926" w:rsidRPr="00B9431B" w:rsidRDefault="00252926" w:rsidP="00B9431B">
      <w:pPr>
        <w:pStyle w:val="Corpotesto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in qualità di</w:t>
      </w:r>
      <w:r w:rsidRPr="00B9431B">
        <w:rPr>
          <w:sz w:val="24"/>
          <w:szCs w:val="24"/>
        </w:rPr>
        <w:t xml:space="preserve"> legale rappresentante </w:t>
      </w:r>
      <w:r w:rsidRPr="00567956">
        <w:rPr>
          <w:sz w:val="24"/>
          <w:szCs w:val="24"/>
        </w:rPr>
        <w:t>dell’ente</w:t>
      </w:r>
      <w:r w:rsidRPr="00B9431B">
        <w:rPr>
          <w:sz w:val="24"/>
          <w:szCs w:val="24"/>
        </w:rPr>
        <w:t xml:space="preserve"> ____________________________________ con sede legale in __________________  alla Via _______________________ n. _____  CAP _______ </w:t>
      </w:r>
      <w:proofErr w:type="spellStart"/>
      <w:r w:rsidRPr="00B9431B">
        <w:rPr>
          <w:sz w:val="24"/>
          <w:szCs w:val="24"/>
        </w:rPr>
        <w:t>Prov</w:t>
      </w:r>
      <w:proofErr w:type="spellEnd"/>
      <w:r w:rsidRPr="00B9431B">
        <w:rPr>
          <w:sz w:val="24"/>
          <w:szCs w:val="24"/>
        </w:rPr>
        <w:t>. _____ e-mail ____________</w:t>
      </w:r>
      <w:r w:rsidRPr="00B9431B">
        <w:rPr>
          <w:sz w:val="24"/>
          <w:szCs w:val="24"/>
        </w:rPr>
        <w:softHyphen/>
        <w:t>__</w:t>
      </w:r>
    </w:p>
    <w:p w:rsidR="00252926" w:rsidRPr="00B9431B" w:rsidRDefault="00252926" w:rsidP="00AB03D5">
      <w:pPr>
        <w:pStyle w:val="Corpotesto"/>
        <w:spacing w:line="360" w:lineRule="auto"/>
        <w:jc w:val="both"/>
        <w:rPr>
          <w:sz w:val="24"/>
          <w:szCs w:val="24"/>
        </w:rPr>
      </w:pPr>
      <w:r w:rsidRPr="00B9431B">
        <w:rPr>
          <w:sz w:val="24"/>
          <w:szCs w:val="24"/>
        </w:rPr>
        <w:t>Codice fiscale ________________________ Partita IVA ________________________________</w:t>
      </w:r>
    </w:p>
    <w:p w:rsidR="00252926" w:rsidRPr="00B9431B" w:rsidRDefault="00252926" w:rsidP="00B9431B">
      <w:pPr>
        <w:pStyle w:val="Corpotesto"/>
        <w:spacing w:line="360" w:lineRule="auto"/>
        <w:jc w:val="both"/>
        <w:rPr>
          <w:sz w:val="24"/>
          <w:szCs w:val="24"/>
        </w:rPr>
      </w:pPr>
      <w:r w:rsidRPr="00B9431B">
        <w:rPr>
          <w:sz w:val="24"/>
          <w:szCs w:val="24"/>
        </w:rPr>
        <w:t>Iscritt</w:t>
      </w:r>
      <w:r>
        <w:rPr>
          <w:sz w:val="24"/>
          <w:szCs w:val="24"/>
        </w:rPr>
        <w:t>a/e</w:t>
      </w:r>
      <w:r w:rsidRPr="00B9431B">
        <w:rPr>
          <w:sz w:val="24"/>
          <w:szCs w:val="24"/>
        </w:rPr>
        <w:t xml:space="preserve"> al registro imprese al  numero ________________________ dalla data  ___/___/______</w:t>
      </w:r>
    </w:p>
    <w:p w:rsidR="00252926" w:rsidRPr="00B9431B" w:rsidRDefault="00252926" w:rsidP="00B9431B">
      <w:pPr>
        <w:pStyle w:val="Corpotesto"/>
        <w:spacing w:line="360" w:lineRule="auto"/>
        <w:jc w:val="center"/>
        <w:rPr>
          <w:b/>
          <w:sz w:val="24"/>
          <w:szCs w:val="24"/>
        </w:rPr>
      </w:pPr>
      <w:r w:rsidRPr="00B9431B">
        <w:rPr>
          <w:b/>
          <w:sz w:val="24"/>
          <w:szCs w:val="24"/>
        </w:rPr>
        <w:t>C H I E D E</w:t>
      </w:r>
    </w:p>
    <w:p w:rsidR="00252926" w:rsidRDefault="00252926" w:rsidP="00B9431B">
      <w:pPr>
        <w:pStyle w:val="Corpotesto"/>
        <w:spacing w:line="360" w:lineRule="auto"/>
        <w:jc w:val="both"/>
        <w:rPr>
          <w:sz w:val="24"/>
          <w:szCs w:val="24"/>
        </w:rPr>
      </w:pPr>
      <w:r w:rsidRPr="00B9431B">
        <w:rPr>
          <w:sz w:val="24"/>
          <w:szCs w:val="24"/>
        </w:rPr>
        <w:t>la concessione d</w:t>
      </w:r>
      <w:r>
        <w:rPr>
          <w:sz w:val="24"/>
          <w:szCs w:val="24"/>
        </w:rPr>
        <w:t xml:space="preserve">el finanziamento </w:t>
      </w:r>
      <w:r w:rsidRPr="00B9431B">
        <w:rPr>
          <w:sz w:val="24"/>
          <w:szCs w:val="24"/>
        </w:rPr>
        <w:t xml:space="preserve">a valere sui fondi FEP Calabria 2007/2013 </w:t>
      </w:r>
      <w:r>
        <w:rPr>
          <w:sz w:val="24"/>
          <w:szCs w:val="24"/>
        </w:rPr>
        <w:t xml:space="preserve">ASSE IV - </w:t>
      </w:r>
      <w:r w:rsidRPr="00B9431B">
        <w:rPr>
          <w:sz w:val="24"/>
          <w:szCs w:val="24"/>
        </w:rPr>
        <w:t>Misura 4.</w:t>
      </w:r>
      <w:r w:rsidR="00EF4BA4">
        <w:rPr>
          <w:sz w:val="24"/>
          <w:szCs w:val="24"/>
        </w:rPr>
        <w:t>2.4</w:t>
      </w:r>
      <w:r>
        <w:rPr>
          <w:sz w:val="24"/>
          <w:szCs w:val="24"/>
        </w:rPr>
        <w:t>,</w:t>
      </w:r>
      <w:r w:rsidR="00EF4BA4">
        <w:rPr>
          <w:sz w:val="24"/>
          <w:szCs w:val="24"/>
        </w:rPr>
        <w:t xml:space="preserve"> </w:t>
      </w:r>
      <w:r>
        <w:rPr>
          <w:sz w:val="24"/>
          <w:szCs w:val="24"/>
        </w:rPr>
        <w:t>per il seguente intervento:</w:t>
      </w:r>
      <w:r w:rsidR="00EF4BA4">
        <w:rPr>
          <w:sz w:val="24"/>
          <w:szCs w:val="24"/>
        </w:rPr>
        <w:t xml:space="preserve"> _________________________________________________.</w:t>
      </w:r>
    </w:p>
    <w:p w:rsidR="00252926" w:rsidRPr="00B9431B" w:rsidRDefault="00EF4BA4" w:rsidP="00B9431B">
      <w:pPr>
        <w:pStyle w:val="Corpotesto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I dati relativi alla proposta inoltrata sono i seguenti:</w:t>
      </w:r>
    </w:p>
    <w:p w:rsidR="00EF4BA4" w:rsidRPr="00EF4BA4" w:rsidRDefault="00EF4BA4" w:rsidP="00EF4BA4">
      <w:pPr>
        <w:spacing w:after="120" w:line="360" w:lineRule="auto"/>
        <w:jc w:val="both"/>
        <w:rPr>
          <w:sz w:val="24"/>
          <w:szCs w:val="24"/>
        </w:rPr>
      </w:pPr>
      <w:r w:rsidRPr="00EF4BA4">
        <w:rPr>
          <w:sz w:val="24"/>
          <w:szCs w:val="24"/>
        </w:rPr>
        <w:t>Denominazione del progetto: ________________</w:t>
      </w:r>
      <w:r>
        <w:rPr>
          <w:sz w:val="24"/>
          <w:szCs w:val="24"/>
        </w:rPr>
        <w:t>__________</w:t>
      </w:r>
      <w:r w:rsidRPr="00EF4BA4">
        <w:rPr>
          <w:sz w:val="24"/>
          <w:szCs w:val="24"/>
        </w:rPr>
        <w:t>_____; importo € __________</w:t>
      </w:r>
      <w:r>
        <w:rPr>
          <w:sz w:val="24"/>
          <w:szCs w:val="24"/>
        </w:rPr>
        <w:t>_</w:t>
      </w:r>
      <w:r w:rsidRPr="00EF4BA4">
        <w:rPr>
          <w:sz w:val="24"/>
          <w:szCs w:val="24"/>
        </w:rPr>
        <w:t>__</w:t>
      </w:r>
      <w:r>
        <w:rPr>
          <w:sz w:val="24"/>
          <w:szCs w:val="24"/>
        </w:rPr>
        <w:t>_;</w:t>
      </w:r>
    </w:p>
    <w:p w:rsidR="00EF4BA4" w:rsidRPr="00EF4BA4" w:rsidRDefault="00EF4BA4" w:rsidP="00EF4BA4">
      <w:pPr>
        <w:spacing w:after="120" w:line="360" w:lineRule="auto"/>
        <w:jc w:val="both"/>
        <w:rPr>
          <w:sz w:val="24"/>
          <w:szCs w:val="24"/>
        </w:rPr>
      </w:pPr>
      <w:r w:rsidRPr="00EF4BA4">
        <w:rPr>
          <w:sz w:val="24"/>
          <w:szCs w:val="24"/>
        </w:rPr>
        <w:t>Finanziamento pubblico richiesto:  €  ________</w:t>
      </w:r>
      <w:r>
        <w:rPr>
          <w:sz w:val="24"/>
          <w:szCs w:val="24"/>
        </w:rPr>
        <w:t>__</w:t>
      </w:r>
      <w:r w:rsidRPr="00EF4BA4">
        <w:rPr>
          <w:sz w:val="24"/>
          <w:szCs w:val="24"/>
        </w:rPr>
        <w:t xml:space="preserve">________  (     %); </w:t>
      </w:r>
    </w:p>
    <w:p w:rsidR="00EF4BA4" w:rsidRPr="00EF4BA4" w:rsidRDefault="00EF4BA4" w:rsidP="00EF4BA4">
      <w:pPr>
        <w:spacing w:after="120" w:line="360" w:lineRule="auto"/>
        <w:jc w:val="both"/>
        <w:rPr>
          <w:sz w:val="24"/>
          <w:szCs w:val="24"/>
        </w:rPr>
      </w:pPr>
      <w:r w:rsidRPr="00EF4BA4">
        <w:rPr>
          <w:sz w:val="24"/>
          <w:szCs w:val="24"/>
        </w:rPr>
        <w:t>Cofinanziamento a carico del</w:t>
      </w:r>
      <w:r>
        <w:rPr>
          <w:sz w:val="24"/>
          <w:szCs w:val="24"/>
        </w:rPr>
        <w:t xml:space="preserve"> proponente</w:t>
      </w:r>
      <w:r w:rsidRPr="00EF4BA4">
        <w:rPr>
          <w:sz w:val="24"/>
          <w:szCs w:val="24"/>
        </w:rPr>
        <w:t xml:space="preserve">:  €  _____________________  (  </w:t>
      </w:r>
      <w:r>
        <w:rPr>
          <w:sz w:val="24"/>
          <w:szCs w:val="24"/>
        </w:rPr>
        <w:t xml:space="preserve"> </w:t>
      </w:r>
      <w:r w:rsidRPr="00EF4BA4">
        <w:rPr>
          <w:sz w:val="24"/>
          <w:szCs w:val="24"/>
        </w:rPr>
        <w:t xml:space="preserve">  %);</w:t>
      </w:r>
    </w:p>
    <w:p w:rsidR="00252926" w:rsidRDefault="00252926" w:rsidP="00B9431B">
      <w:pPr>
        <w:pStyle w:val="Corpotesto"/>
        <w:spacing w:line="360" w:lineRule="auto"/>
        <w:jc w:val="both"/>
        <w:rPr>
          <w:sz w:val="24"/>
          <w:szCs w:val="24"/>
        </w:rPr>
      </w:pPr>
      <w:r w:rsidRPr="00B9431B">
        <w:rPr>
          <w:sz w:val="24"/>
          <w:szCs w:val="24"/>
        </w:rPr>
        <w:lastRenderedPageBreak/>
        <w:t>L’intervento sarà localizzato nel Comune di  _______________________________________ al seguente indirizzo Via/</w:t>
      </w:r>
      <w:proofErr w:type="spellStart"/>
      <w:r w:rsidRPr="00B9431B">
        <w:rPr>
          <w:sz w:val="24"/>
          <w:szCs w:val="24"/>
        </w:rPr>
        <w:t>loc.ta</w:t>
      </w:r>
      <w:proofErr w:type="spellEnd"/>
      <w:r w:rsidRPr="00B9431B">
        <w:rPr>
          <w:sz w:val="24"/>
          <w:szCs w:val="24"/>
        </w:rPr>
        <w:t>.  ____________________________________________________</w:t>
      </w:r>
      <w:r>
        <w:rPr>
          <w:sz w:val="24"/>
          <w:szCs w:val="24"/>
        </w:rPr>
        <w:t>.</w:t>
      </w:r>
    </w:p>
    <w:p w:rsidR="00252926" w:rsidRDefault="00252926" w:rsidP="007F7256">
      <w:pPr>
        <w:pStyle w:val="Corpodeltesto21"/>
        <w:spacing w:line="360" w:lineRule="auto"/>
        <w:rPr>
          <w:sz w:val="24"/>
        </w:rPr>
      </w:pPr>
      <w:r w:rsidRPr="001050F0">
        <w:rPr>
          <w:sz w:val="24"/>
        </w:rPr>
        <w:t>................................................................................................................................................................</w:t>
      </w:r>
    </w:p>
    <w:p w:rsidR="00252926" w:rsidRPr="00567956" w:rsidRDefault="00252926" w:rsidP="00B9431B">
      <w:pPr>
        <w:pStyle w:val="Corpodeltesto21"/>
        <w:spacing w:line="360" w:lineRule="auto"/>
        <w:rPr>
          <w:sz w:val="24"/>
        </w:rPr>
      </w:pPr>
      <w:r w:rsidRPr="00567956">
        <w:rPr>
          <w:sz w:val="24"/>
        </w:rPr>
        <w:t>Elenco dei documenti e degli elaborati allegati alla presente istanza:</w:t>
      </w:r>
    </w:p>
    <w:p w:rsidR="00252926" w:rsidRPr="001050F0" w:rsidRDefault="00252926" w:rsidP="00B9431B">
      <w:pPr>
        <w:pStyle w:val="Corpodeltesto21"/>
        <w:spacing w:line="360" w:lineRule="auto"/>
        <w:rPr>
          <w:sz w:val="24"/>
        </w:rPr>
      </w:pPr>
      <w:r>
        <w:rPr>
          <w:sz w:val="24"/>
        </w:rPr>
        <w:t xml:space="preserve">1 </w:t>
      </w:r>
      <w:r w:rsidRPr="001050F0">
        <w:rPr>
          <w:sz w:val="24"/>
        </w:rPr>
        <w:t>.............................................................................................................................................................</w:t>
      </w:r>
    </w:p>
    <w:p w:rsidR="00252926" w:rsidRPr="001050F0" w:rsidRDefault="00252926" w:rsidP="00B9431B">
      <w:pPr>
        <w:pStyle w:val="Corpodeltesto21"/>
        <w:spacing w:line="360" w:lineRule="auto"/>
        <w:rPr>
          <w:sz w:val="24"/>
        </w:rPr>
      </w:pPr>
      <w:r>
        <w:rPr>
          <w:sz w:val="24"/>
        </w:rPr>
        <w:t xml:space="preserve">2 </w:t>
      </w:r>
      <w:r w:rsidRPr="001050F0">
        <w:rPr>
          <w:sz w:val="24"/>
        </w:rPr>
        <w:t>.............................................................................................................................................................</w:t>
      </w:r>
    </w:p>
    <w:p w:rsidR="00252926" w:rsidRPr="001050F0" w:rsidRDefault="00EF4BA4" w:rsidP="00567956">
      <w:pPr>
        <w:pStyle w:val="Corpodeltesto21"/>
        <w:spacing w:line="360" w:lineRule="auto"/>
        <w:rPr>
          <w:sz w:val="24"/>
        </w:rPr>
      </w:pPr>
      <w:r>
        <w:rPr>
          <w:sz w:val="24"/>
        </w:rPr>
        <w:t>3</w:t>
      </w:r>
      <w:r w:rsidR="00252926">
        <w:rPr>
          <w:sz w:val="24"/>
        </w:rPr>
        <w:t xml:space="preserve"> </w:t>
      </w:r>
      <w:r w:rsidR="00252926" w:rsidRPr="001050F0">
        <w:rPr>
          <w:sz w:val="24"/>
        </w:rPr>
        <w:t>.............................................................................................................................................................</w:t>
      </w:r>
    </w:p>
    <w:p w:rsidR="00252926" w:rsidRPr="001050F0" w:rsidRDefault="00EF4BA4" w:rsidP="00567956">
      <w:pPr>
        <w:pStyle w:val="Corpodeltesto21"/>
        <w:spacing w:line="360" w:lineRule="auto"/>
        <w:rPr>
          <w:sz w:val="24"/>
        </w:rPr>
      </w:pPr>
      <w:r>
        <w:rPr>
          <w:sz w:val="24"/>
        </w:rPr>
        <w:t>4</w:t>
      </w:r>
      <w:r w:rsidR="00252926">
        <w:rPr>
          <w:sz w:val="24"/>
        </w:rPr>
        <w:t xml:space="preserve"> </w:t>
      </w:r>
      <w:r w:rsidR="00252926" w:rsidRPr="001050F0">
        <w:rPr>
          <w:sz w:val="24"/>
        </w:rPr>
        <w:t>.............................................................................................................................................................</w:t>
      </w:r>
    </w:p>
    <w:p w:rsidR="00EF4BA4" w:rsidRPr="001050F0" w:rsidRDefault="00EF4BA4" w:rsidP="00EF4BA4">
      <w:pPr>
        <w:pStyle w:val="Corpodeltesto21"/>
        <w:spacing w:line="360" w:lineRule="auto"/>
        <w:rPr>
          <w:sz w:val="24"/>
        </w:rPr>
      </w:pPr>
      <w:r>
        <w:rPr>
          <w:sz w:val="24"/>
        </w:rPr>
        <w:t xml:space="preserve">5 </w:t>
      </w:r>
      <w:r w:rsidRPr="001050F0">
        <w:rPr>
          <w:sz w:val="24"/>
        </w:rPr>
        <w:t>.............................................................................................................................................................</w:t>
      </w:r>
    </w:p>
    <w:p w:rsidR="00252926" w:rsidRDefault="00EF4BA4" w:rsidP="00EF4BA4">
      <w:pPr>
        <w:pStyle w:val="Corpodeltesto21"/>
        <w:spacing w:line="360" w:lineRule="auto"/>
        <w:rPr>
          <w:sz w:val="24"/>
        </w:rPr>
      </w:pPr>
      <w:r>
        <w:rPr>
          <w:sz w:val="24"/>
        </w:rPr>
        <w:t>(</w:t>
      </w:r>
      <w:r w:rsidR="00252926" w:rsidRPr="001050F0">
        <w:rPr>
          <w:sz w:val="24"/>
        </w:rPr>
        <w:t>.</w:t>
      </w:r>
      <w:r>
        <w:rPr>
          <w:sz w:val="24"/>
        </w:rPr>
        <w:t>.</w:t>
      </w:r>
      <w:r w:rsidR="00252926" w:rsidRPr="001050F0">
        <w:rPr>
          <w:sz w:val="24"/>
        </w:rPr>
        <w:t>.</w:t>
      </w:r>
      <w:r w:rsidR="00252926">
        <w:rPr>
          <w:sz w:val="24"/>
        </w:rPr>
        <w:t>)</w:t>
      </w:r>
      <w:r w:rsidR="00252926" w:rsidRPr="001050F0">
        <w:rPr>
          <w:sz w:val="24"/>
        </w:rPr>
        <w:t>..........................................................................................................................................................</w:t>
      </w:r>
    </w:p>
    <w:p w:rsidR="00252926" w:rsidRPr="001050F0" w:rsidRDefault="00252926" w:rsidP="00B9431B">
      <w:pPr>
        <w:pStyle w:val="Corpodeltesto21"/>
        <w:spacing w:line="360" w:lineRule="auto"/>
        <w:rPr>
          <w:sz w:val="24"/>
        </w:rPr>
      </w:pPr>
    </w:p>
    <w:p w:rsidR="00252926" w:rsidRDefault="00252926" w:rsidP="007F7256">
      <w:pPr>
        <w:pStyle w:val="Corpotesto"/>
        <w:jc w:val="both"/>
      </w:pPr>
      <w:r w:rsidRPr="001050F0">
        <w:t>Dichiara inoltre di essere a conoscenza del disposto di cui all’articolo 30 del reg. (CE) n. 498/2007, inerente la pubblicazione dell’elenco dei beneficiari di un contributo a titolo del Fondo europeo della pesca.</w:t>
      </w:r>
    </w:p>
    <w:tbl>
      <w:tblPr>
        <w:tblW w:w="10098" w:type="dxa"/>
        <w:tblLayout w:type="fixed"/>
        <w:tblLook w:val="0000" w:firstRow="0" w:lastRow="0" w:firstColumn="0" w:lastColumn="0" w:noHBand="0" w:noVBand="0"/>
      </w:tblPr>
      <w:tblGrid>
        <w:gridCol w:w="3888"/>
        <w:gridCol w:w="1260"/>
        <w:gridCol w:w="4950"/>
      </w:tblGrid>
      <w:tr w:rsidR="00252926" w:rsidRPr="001050F0" w:rsidTr="00CD154E">
        <w:tc>
          <w:tcPr>
            <w:tcW w:w="3888" w:type="dxa"/>
          </w:tcPr>
          <w:p w:rsidR="00252926" w:rsidRPr="001050F0" w:rsidRDefault="00252926" w:rsidP="00CD154E">
            <w:pPr>
              <w:pStyle w:val="Corpotesto"/>
              <w:snapToGrid w:val="0"/>
            </w:pPr>
            <w:r w:rsidRPr="001050F0">
              <w:t xml:space="preserve">Luogo e data </w:t>
            </w:r>
          </w:p>
        </w:tc>
        <w:tc>
          <w:tcPr>
            <w:tcW w:w="1260" w:type="dxa"/>
          </w:tcPr>
          <w:p w:rsidR="00252926" w:rsidRPr="001050F0" w:rsidRDefault="00252926" w:rsidP="00CD154E">
            <w:pPr>
              <w:pStyle w:val="Corpotesto"/>
              <w:snapToGrid w:val="0"/>
              <w:jc w:val="center"/>
            </w:pPr>
          </w:p>
        </w:tc>
        <w:tc>
          <w:tcPr>
            <w:tcW w:w="4950" w:type="dxa"/>
          </w:tcPr>
          <w:p w:rsidR="00252926" w:rsidRPr="001050F0" w:rsidRDefault="00252926" w:rsidP="00CD154E">
            <w:pPr>
              <w:pStyle w:val="Corpotesto"/>
              <w:snapToGrid w:val="0"/>
              <w:jc w:val="center"/>
            </w:pPr>
            <w:r w:rsidRPr="001050F0">
              <w:t>Il</w:t>
            </w:r>
            <w:r>
              <w:t xml:space="preserve">/I Richiedente/i </w:t>
            </w:r>
            <w:r w:rsidRPr="001050F0">
              <w:rPr>
                <w:rStyle w:val="Caratteredellanota"/>
              </w:rPr>
              <w:footnoteReference w:id="1"/>
            </w:r>
          </w:p>
        </w:tc>
      </w:tr>
    </w:tbl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right="432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right="432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p w:rsidR="00252926" w:rsidRPr="0073311C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  <w:u w:val="single"/>
        </w:rPr>
      </w:pPr>
      <w:r w:rsidRPr="0073311C">
        <w:rPr>
          <w:b/>
          <w:color w:val="000000"/>
          <w:u w:val="single"/>
        </w:rPr>
        <w:lastRenderedPageBreak/>
        <w:t xml:space="preserve">Allegato </w:t>
      </w:r>
      <w:r w:rsidR="0073311C" w:rsidRPr="0073311C">
        <w:rPr>
          <w:b/>
          <w:color w:val="000000"/>
          <w:u w:val="single"/>
        </w:rPr>
        <w:t>1 (per enti pubblici)</w:t>
      </w:r>
    </w:p>
    <w:p w:rsidR="00252926" w:rsidRDefault="00252926" w:rsidP="00D17EE2">
      <w:pPr>
        <w:autoSpaceDE w:val="0"/>
        <w:autoSpaceDN w:val="0"/>
        <w:adjustRightInd w:val="0"/>
        <w:ind w:left="540" w:right="432"/>
        <w:jc w:val="right"/>
        <w:rPr>
          <w:color w:val="000000"/>
        </w:rPr>
      </w:pPr>
    </w:p>
    <w:p w:rsidR="0073311C" w:rsidRPr="0077432B" w:rsidRDefault="0073311C" w:rsidP="00D17EE2">
      <w:pPr>
        <w:autoSpaceDE w:val="0"/>
        <w:autoSpaceDN w:val="0"/>
        <w:adjustRightInd w:val="0"/>
        <w:ind w:left="540" w:right="432"/>
        <w:jc w:val="right"/>
        <w:rPr>
          <w:color w:val="000000"/>
        </w:rPr>
      </w:pPr>
    </w:p>
    <w:p w:rsidR="00252926" w:rsidRPr="0073311C" w:rsidRDefault="00252926" w:rsidP="0073311C">
      <w:pPr>
        <w:autoSpaceDE w:val="0"/>
        <w:autoSpaceDN w:val="0"/>
        <w:adjustRightInd w:val="0"/>
        <w:ind w:left="360" w:right="612"/>
        <w:jc w:val="center"/>
        <w:rPr>
          <w:b/>
          <w:bCs/>
          <w:sz w:val="24"/>
          <w:szCs w:val="24"/>
        </w:rPr>
      </w:pPr>
      <w:r w:rsidRPr="0073311C">
        <w:rPr>
          <w:b/>
          <w:bCs/>
          <w:sz w:val="24"/>
          <w:szCs w:val="24"/>
        </w:rPr>
        <w:t>DICHIARAZIONE SOSTITUTIVA DELL’ATTO DI NOTORIETÀ</w:t>
      </w:r>
    </w:p>
    <w:p w:rsidR="00252926" w:rsidRPr="0073311C" w:rsidRDefault="00252926" w:rsidP="0073311C">
      <w:pPr>
        <w:autoSpaceDE w:val="0"/>
        <w:autoSpaceDN w:val="0"/>
        <w:adjustRightInd w:val="0"/>
        <w:ind w:left="360" w:right="612"/>
        <w:jc w:val="center"/>
        <w:rPr>
          <w:b/>
          <w:bCs/>
          <w:sz w:val="24"/>
          <w:szCs w:val="24"/>
          <w:lang w:val="en-US"/>
        </w:rPr>
      </w:pPr>
      <w:r w:rsidRPr="0073311C">
        <w:rPr>
          <w:b/>
          <w:bCs/>
          <w:sz w:val="24"/>
          <w:szCs w:val="24"/>
          <w:lang w:val="en-US"/>
        </w:rPr>
        <w:t xml:space="preserve">(Art. 46 - 47 D.P.R. 28 </w:t>
      </w:r>
      <w:proofErr w:type="spellStart"/>
      <w:r w:rsidRPr="0073311C">
        <w:rPr>
          <w:b/>
          <w:bCs/>
          <w:sz w:val="24"/>
          <w:szCs w:val="24"/>
          <w:lang w:val="en-US"/>
        </w:rPr>
        <w:t>Dicembre</w:t>
      </w:r>
      <w:proofErr w:type="spellEnd"/>
      <w:r w:rsidRPr="0073311C">
        <w:rPr>
          <w:b/>
          <w:bCs/>
          <w:sz w:val="24"/>
          <w:szCs w:val="24"/>
          <w:lang w:val="en-US"/>
        </w:rPr>
        <w:t xml:space="preserve"> 2000, n. 445)</w:t>
      </w:r>
    </w:p>
    <w:p w:rsidR="00252926" w:rsidRDefault="00252926" w:rsidP="00D17EE2">
      <w:pPr>
        <w:autoSpaceDE w:val="0"/>
        <w:autoSpaceDN w:val="0"/>
        <w:adjustRightInd w:val="0"/>
        <w:ind w:left="360" w:right="612"/>
        <w:jc w:val="center"/>
        <w:rPr>
          <w:b/>
          <w:bCs/>
          <w:sz w:val="24"/>
          <w:szCs w:val="24"/>
          <w:lang w:val="en-US"/>
        </w:rPr>
      </w:pPr>
    </w:p>
    <w:p w:rsidR="0073311C" w:rsidRPr="0073311C" w:rsidRDefault="0073311C" w:rsidP="00D17EE2">
      <w:pPr>
        <w:autoSpaceDE w:val="0"/>
        <w:autoSpaceDN w:val="0"/>
        <w:adjustRightInd w:val="0"/>
        <w:ind w:left="360" w:right="612"/>
        <w:jc w:val="center"/>
        <w:rPr>
          <w:b/>
          <w:bCs/>
          <w:sz w:val="24"/>
          <w:szCs w:val="24"/>
          <w:lang w:val="en-US"/>
        </w:rPr>
      </w:pPr>
    </w:p>
    <w:p w:rsidR="00341ECE" w:rsidRPr="0073311C" w:rsidRDefault="00341ECE" w:rsidP="00341ECE">
      <w:pPr>
        <w:pStyle w:val="Rientrocorpodeltesto21"/>
        <w:shd w:val="clear" w:color="auto" w:fill="FFFFFF"/>
        <w:tabs>
          <w:tab w:val="left" w:pos="-1134"/>
        </w:tabs>
        <w:overflowPunct w:val="0"/>
        <w:autoSpaceDE w:val="0"/>
        <w:spacing w:before="0"/>
        <w:ind w:left="0"/>
        <w:jc w:val="center"/>
        <w:textAlignment w:val="baseline"/>
        <w:rPr>
          <w:rFonts w:ascii="Times New Roman" w:hAnsi="Times New Roman"/>
          <w:b/>
          <w:i/>
          <w:szCs w:val="24"/>
        </w:rPr>
      </w:pPr>
      <w:r w:rsidRPr="0073311C">
        <w:rPr>
          <w:rFonts w:ascii="Times New Roman" w:hAnsi="Times New Roman"/>
          <w:b/>
          <w:szCs w:val="24"/>
        </w:rPr>
        <w:t xml:space="preserve">MISURA 4.2.4  </w:t>
      </w:r>
      <w:r w:rsidRPr="0073311C">
        <w:rPr>
          <w:rFonts w:ascii="Times New Roman" w:hAnsi="Times New Roman"/>
          <w:b/>
          <w:i/>
          <w:szCs w:val="24"/>
        </w:rPr>
        <w:t>“Realizzazione di punti di sosta, di didattica e di ristoro attrezzati”</w:t>
      </w:r>
    </w:p>
    <w:p w:rsidR="00252926" w:rsidRPr="0073311C" w:rsidRDefault="00252926" w:rsidP="00B9431B">
      <w:pPr>
        <w:pStyle w:val="Rientrocorpodeltesto21"/>
        <w:shd w:val="clear" w:color="auto" w:fill="FFFFFF"/>
        <w:tabs>
          <w:tab w:val="left" w:pos="-1134"/>
        </w:tabs>
        <w:overflowPunct w:val="0"/>
        <w:autoSpaceDE w:val="0"/>
        <w:spacing w:before="0"/>
        <w:ind w:left="0"/>
        <w:jc w:val="center"/>
        <w:textAlignment w:val="baseline"/>
        <w:rPr>
          <w:rFonts w:ascii="Times New Roman" w:hAnsi="Times New Roman"/>
          <w:b/>
          <w:szCs w:val="24"/>
        </w:rPr>
      </w:pPr>
      <w:r w:rsidRPr="0073311C">
        <w:rPr>
          <w:rFonts w:ascii="Times New Roman" w:hAnsi="Times New Roman"/>
          <w:b/>
          <w:szCs w:val="24"/>
        </w:rPr>
        <w:t xml:space="preserve"> (artt. 43 - 45 Reg. CE 1198/06)</w:t>
      </w:r>
    </w:p>
    <w:p w:rsidR="00252926" w:rsidRDefault="00252926" w:rsidP="00D17EE2">
      <w:pPr>
        <w:pStyle w:val="Rientrocorpodeltesto21"/>
        <w:shd w:val="clear" w:color="auto" w:fill="FFFFFF"/>
        <w:tabs>
          <w:tab w:val="left" w:pos="-1134"/>
        </w:tabs>
        <w:overflowPunct w:val="0"/>
        <w:autoSpaceDE w:val="0"/>
        <w:spacing w:before="0"/>
        <w:ind w:left="0"/>
        <w:jc w:val="center"/>
        <w:textAlignment w:val="baseline"/>
        <w:rPr>
          <w:rFonts w:ascii="Times New Roman" w:hAnsi="Times New Roman"/>
          <w:b/>
          <w:szCs w:val="24"/>
        </w:rPr>
      </w:pPr>
    </w:p>
    <w:p w:rsidR="0073311C" w:rsidRDefault="0073311C" w:rsidP="00D17EE2">
      <w:pPr>
        <w:pStyle w:val="Rientrocorpodeltesto21"/>
        <w:shd w:val="clear" w:color="auto" w:fill="FFFFFF"/>
        <w:tabs>
          <w:tab w:val="left" w:pos="-1134"/>
        </w:tabs>
        <w:overflowPunct w:val="0"/>
        <w:autoSpaceDE w:val="0"/>
        <w:spacing w:before="0"/>
        <w:ind w:left="0"/>
        <w:jc w:val="center"/>
        <w:textAlignment w:val="baseline"/>
        <w:rPr>
          <w:rFonts w:ascii="Times New Roman" w:hAnsi="Times New Roman"/>
          <w:b/>
          <w:szCs w:val="24"/>
        </w:rPr>
      </w:pPr>
    </w:p>
    <w:p w:rsidR="0073311C" w:rsidRPr="008B6940" w:rsidRDefault="0073311C" w:rsidP="0073311C">
      <w:pPr>
        <w:autoSpaceDE w:val="0"/>
        <w:autoSpaceDN w:val="0"/>
        <w:adjustRightInd w:val="0"/>
        <w:ind w:left="540" w:right="432"/>
      </w:pPr>
    </w:p>
    <w:p w:rsidR="0073311C" w:rsidRPr="00C6072F" w:rsidRDefault="0073311C" w:rsidP="0073311C">
      <w:pPr>
        <w:spacing w:line="360" w:lineRule="auto"/>
        <w:jc w:val="both"/>
        <w:rPr>
          <w:sz w:val="22"/>
          <w:szCs w:val="22"/>
        </w:rPr>
      </w:pPr>
      <w:r w:rsidRPr="00C6072F">
        <w:rPr>
          <w:rFonts w:cs="Tahoma"/>
          <w:sz w:val="22"/>
          <w:szCs w:val="22"/>
        </w:rPr>
        <w:t xml:space="preserve">Il/I Sottoscritto/i </w:t>
      </w:r>
      <w:r w:rsidRPr="00C6072F">
        <w:rPr>
          <w:sz w:val="22"/>
          <w:szCs w:val="22"/>
        </w:rPr>
        <w:t xml:space="preserve">________________________________________ nato/i a  __________________ il ___/____/______, residente/i a _______________________________ in via ________________________________________________ n. __________ </w:t>
      </w:r>
      <w:proofErr w:type="spellStart"/>
      <w:r w:rsidRPr="00C6072F">
        <w:rPr>
          <w:sz w:val="22"/>
          <w:szCs w:val="22"/>
        </w:rPr>
        <w:t>prov</w:t>
      </w:r>
      <w:proofErr w:type="spellEnd"/>
      <w:r w:rsidRPr="00C6072F">
        <w:rPr>
          <w:sz w:val="22"/>
          <w:szCs w:val="22"/>
        </w:rPr>
        <w:t xml:space="preserve">. (______)  Codice fiscale: ________________________, in qualità di rappresentante pro-tempore dell‘Ente locale ____________________________________ con sede in _______________________  alla Via _________________________________ n. _____  CAP _______ </w:t>
      </w:r>
      <w:proofErr w:type="spellStart"/>
      <w:r w:rsidRPr="00C6072F">
        <w:rPr>
          <w:sz w:val="22"/>
          <w:szCs w:val="22"/>
        </w:rPr>
        <w:t>Prov</w:t>
      </w:r>
      <w:proofErr w:type="spellEnd"/>
      <w:r w:rsidRPr="00C6072F">
        <w:rPr>
          <w:sz w:val="22"/>
          <w:szCs w:val="22"/>
        </w:rPr>
        <w:t>. _____ e-mail __________________________ C.F. _______________________, P. IVA _______________________</w:t>
      </w:r>
    </w:p>
    <w:p w:rsidR="0073311C" w:rsidRPr="00C6072F" w:rsidRDefault="0073311C" w:rsidP="0073311C">
      <w:pPr>
        <w:autoSpaceDE w:val="0"/>
        <w:autoSpaceDN w:val="0"/>
        <w:adjustRightInd w:val="0"/>
        <w:ind w:left="539" w:right="431"/>
        <w:jc w:val="center"/>
        <w:rPr>
          <w:b/>
          <w:bCs/>
          <w:sz w:val="22"/>
          <w:szCs w:val="22"/>
        </w:rPr>
      </w:pPr>
    </w:p>
    <w:p w:rsidR="0073311C" w:rsidRPr="00C6072F" w:rsidRDefault="0073311C" w:rsidP="0073311C">
      <w:pPr>
        <w:autoSpaceDE w:val="0"/>
        <w:autoSpaceDN w:val="0"/>
        <w:adjustRightInd w:val="0"/>
        <w:ind w:left="539" w:right="431"/>
        <w:jc w:val="center"/>
        <w:rPr>
          <w:b/>
          <w:bCs/>
          <w:sz w:val="22"/>
          <w:szCs w:val="22"/>
        </w:rPr>
      </w:pPr>
      <w:r w:rsidRPr="00C6072F">
        <w:rPr>
          <w:b/>
          <w:bCs/>
          <w:sz w:val="22"/>
          <w:szCs w:val="22"/>
        </w:rPr>
        <w:t>DICHIARA</w:t>
      </w:r>
    </w:p>
    <w:p w:rsidR="0073311C" w:rsidRPr="00C6072F" w:rsidRDefault="0073311C" w:rsidP="0073311C">
      <w:pPr>
        <w:autoSpaceDE w:val="0"/>
        <w:autoSpaceDN w:val="0"/>
        <w:adjustRightInd w:val="0"/>
        <w:ind w:left="539" w:right="431"/>
        <w:jc w:val="center"/>
        <w:rPr>
          <w:b/>
          <w:bCs/>
          <w:sz w:val="22"/>
          <w:szCs w:val="22"/>
        </w:rPr>
      </w:pPr>
    </w:p>
    <w:p w:rsidR="0073311C" w:rsidRPr="00C6072F" w:rsidRDefault="0073311C" w:rsidP="0073311C">
      <w:pPr>
        <w:numPr>
          <w:ilvl w:val="0"/>
          <w:numId w:val="18"/>
        </w:numPr>
        <w:spacing w:before="120"/>
        <w:ind w:left="360"/>
        <w:jc w:val="both"/>
        <w:rPr>
          <w:sz w:val="22"/>
          <w:szCs w:val="22"/>
        </w:rPr>
      </w:pPr>
      <w:r w:rsidRPr="00C6072F">
        <w:rPr>
          <w:sz w:val="22"/>
          <w:szCs w:val="22"/>
        </w:rPr>
        <w:t>di impegnarsi all’adeguamento degli obblighi imposti a livello comunitario e nazionale, anche qualora lo stesso fosse richiesto dopo la presentazione della domanda;</w:t>
      </w:r>
    </w:p>
    <w:p w:rsidR="0073311C" w:rsidRPr="00C6072F" w:rsidRDefault="0073311C" w:rsidP="0073311C">
      <w:pPr>
        <w:numPr>
          <w:ilvl w:val="0"/>
          <w:numId w:val="18"/>
        </w:numPr>
        <w:spacing w:before="120"/>
        <w:ind w:left="360"/>
        <w:jc w:val="both"/>
        <w:rPr>
          <w:sz w:val="22"/>
          <w:szCs w:val="22"/>
        </w:rPr>
      </w:pPr>
      <w:r w:rsidRPr="00C6072F">
        <w:rPr>
          <w:sz w:val="22"/>
          <w:szCs w:val="22"/>
        </w:rPr>
        <w:t>di impegnarsi all’esecuzione di tutti gli adempimenti descritti nel PO FEP 2007/2013, Vademecum, Linee Guida, Regolamenti Comunitari/Nazionale/Regionali, o altro documento normativo e/o regolamentare;</w:t>
      </w:r>
    </w:p>
    <w:p w:rsidR="0073311C" w:rsidRPr="00C6072F" w:rsidRDefault="0073311C" w:rsidP="0073311C">
      <w:pPr>
        <w:numPr>
          <w:ilvl w:val="0"/>
          <w:numId w:val="18"/>
        </w:numPr>
        <w:spacing w:before="120"/>
        <w:ind w:left="360"/>
        <w:jc w:val="both"/>
        <w:rPr>
          <w:sz w:val="22"/>
          <w:szCs w:val="22"/>
        </w:rPr>
      </w:pPr>
      <w:r w:rsidRPr="00C6072F">
        <w:rPr>
          <w:sz w:val="22"/>
          <w:szCs w:val="22"/>
        </w:rPr>
        <w:t>di esonerare l'Amministrazione regionale da ogni responsabilità  nei confronti di  terzi aventi causa a qualsiasi titolo per il pagamento dell’aiuto richiesto;</w:t>
      </w:r>
    </w:p>
    <w:p w:rsidR="0073311C" w:rsidRPr="00C6072F" w:rsidRDefault="0073311C" w:rsidP="0073311C">
      <w:pPr>
        <w:numPr>
          <w:ilvl w:val="0"/>
          <w:numId w:val="18"/>
        </w:numPr>
        <w:spacing w:before="120"/>
        <w:ind w:left="360"/>
        <w:jc w:val="both"/>
        <w:rPr>
          <w:sz w:val="22"/>
          <w:szCs w:val="22"/>
        </w:rPr>
      </w:pPr>
      <w:r w:rsidRPr="00C6072F">
        <w:rPr>
          <w:sz w:val="22"/>
          <w:szCs w:val="22"/>
        </w:rPr>
        <w:t xml:space="preserve">di essere a conoscenza dei criteri di selezione riportati nelle disposizioni attuative di riferimento; </w:t>
      </w:r>
    </w:p>
    <w:p w:rsidR="0073311C" w:rsidRPr="00C6072F" w:rsidRDefault="0073311C" w:rsidP="0073311C">
      <w:pPr>
        <w:numPr>
          <w:ilvl w:val="0"/>
          <w:numId w:val="18"/>
        </w:numPr>
        <w:spacing w:before="120"/>
        <w:ind w:left="360"/>
        <w:jc w:val="both"/>
        <w:rPr>
          <w:sz w:val="22"/>
          <w:szCs w:val="22"/>
        </w:rPr>
      </w:pPr>
      <w:r w:rsidRPr="00C6072F">
        <w:rPr>
          <w:sz w:val="22"/>
          <w:szCs w:val="22"/>
        </w:rPr>
        <w:t>di essere a conoscenza che, in caso di istruttoria negativa della domanda di aiuto, si procederà all’archiviazione della stessa con conseguente decadenza totale dell’istanza;</w:t>
      </w:r>
    </w:p>
    <w:p w:rsidR="0073311C" w:rsidRPr="00C6072F" w:rsidRDefault="0073311C" w:rsidP="0073311C">
      <w:pPr>
        <w:numPr>
          <w:ilvl w:val="0"/>
          <w:numId w:val="18"/>
        </w:numPr>
        <w:spacing w:before="120"/>
        <w:ind w:left="360"/>
        <w:jc w:val="both"/>
        <w:rPr>
          <w:sz w:val="22"/>
          <w:szCs w:val="22"/>
        </w:rPr>
      </w:pPr>
      <w:r w:rsidRPr="00C6072F">
        <w:rPr>
          <w:sz w:val="22"/>
          <w:szCs w:val="22"/>
        </w:rPr>
        <w:t>di impegnarsi a mantenere i requisiti e/o impegni previsti dalla “misura” nonché quelli afferenti ai criteri di selezione;</w:t>
      </w:r>
    </w:p>
    <w:p w:rsidR="0073311C" w:rsidRPr="00C6072F" w:rsidRDefault="0073311C" w:rsidP="0073311C">
      <w:pPr>
        <w:numPr>
          <w:ilvl w:val="0"/>
          <w:numId w:val="18"/>
        </w:numPr>
        <w:spacing w:before="120"/>
        <w:ind w:left="360"/>
        <w:jc w:val="both"/>
        <w:rPr>
          <w:sz w:val="22"/>
          <w:szCs w:val="22"/>
        </w:rPr>
      </w:pPr>
      <w:r w:rsidRPr="00C6072F">
        <w:rPr>
          <w:sz w:val="22"/>
          <w:szCs w:val="22"/>
        </w:rPr>
        <w:t>di impegnarsi a rispettare le disposizioni in materia di pubblicità ed informazione secondo quanto disciplinato dalle disposizioni procedurali del presente Avviso Pubblico;</w:t>
      </w:r>
    </w:p>
    <w:p w:rsidR="0073311C" w:rsidRPr="00C6072F" w:rsidRDefault="0073311C" w:rsidP="0073311C">
      <w:pPr>
        <w:numPr>
          <w:ilvl w:val="0"/>
          <w:numId w:val="18"/>
        </w:numPr>
        <w:spacing w:before="120"/>
        <w:ind w:left="360"/>
        <w:jc w:val="both"/>
        <w:rPr>
          <w:sz w:val="22"/>
          <w:szCs w:val="22"/>
        </w:rPr>
      </w:pPr>
      <w:r w:rsidRPr="00C6072F">
        <w:rPr>
          <w:sz w:val="22"/>
          <w:szCs w:val="22"/>
        </w:rPr>
        <w:t xml:space="preserve">di impegnarsi a fornire i dati di monitoraggio e ad assoggettarsi a tutti gli eventuali controlli disposti dal GAC Medio Ionio e da tutti gli Enti </w:t>
      </w:r>
      <w:proofErr w:type="spellStart"/>
      <w:r w:rsidRPr="00C6072F">
        <w:rPr>
          <w:sz w:val="22"/>
          <w:szCs w:val="22"/>
        </w:rPr>
        <w:t>sovraistituzionali</w:t>
      </w:r>
      <w:proofErr w:type="spellEnd"/>
      <w:r w:rsidRPr="00C6072F">
        <w:rPr>
          <w:sz w:val="22"/>
          <w:szCs w:val="22"/>
        </w:rPr>
        <w:t>;</w:t>
      </w:r>
    </w:p>
    <w:p w:rsidR="0073311C" w:rsidRPr="00C6072F" w:rsidRDefault="0073311C" w:rsidP="0073311C">
      <w:pPr>
        <w:numPr>
          <w:ilvl w:val="0"/>
          <w:numId w:val="18"/>
        </w:numPr>
        <w:spacing w:before="120"/>
        <w:ind w:left="360"/>
        <w:jc w:val="both"/>
        <w:rPr>
          <w:sz w:val="22"/>
          <w:szCs w:val="22"/>
        </w:rPr>
      </w:pPr>
      <w:r w:rsidRPr="00C6072F">
        <w:rPr>
          <w:sz w:val="22"/>
          <w:szCs w:val="22"/>
        </w:rPr>
        <w:t>di dare in proprio assenso alla pubblicazione dei dati, ai sensi dell’art. 30 del Reg. CE 498/07  e dell’art. 30 del Reg. CE 1198/06, e l’autorizzazione al loro trattamento, ex D.lgs. 196/03;</w:t>
      </w:r>
    </w:p>
    <w:p w:rsidR="0073311C" w:rsidRPr="00C6072F" w:rsidRDefault="0073311C" w:rsidP="0073311C">
      <w:pPr>
        <w:numPr>
          <w:ilvl w:val="0"/>
          <w:numId w:val="18"/>
        </w:numPr>
        <w:spacing w:before="120"/>
        <w:ind w:left="360"/>
        <w:jc w:val="both"/>
        <w:rPr>
          <w:sz w:val="22"/>
          <w:szCs w:val="22"/>
        </w:rPr>
      </w:pPr>
      <w:r w:rsidRPr="00C6072F">
        <w:rPr>
          <w:sz w:val="22"/>
          <w:szCs w:val="22"/>
        </w:rPr>
        <w:t>di avere (o non avere) presentato istanza di contributo a valere sullo SFOP e sul FEP, con specifica riguardo la tipologia di intervento progettuale;</w:t>
      </w:r>
    </w:p>
    <w:p w:rsidR="0073311C" w:rsidRPr="00C6072F" w:rsidRDefault="0073311C" w:rsidP="0073311C">
      <w:pPr>
        <w:numPr>
          <w:ilvl w:val="0"/>
          <w:numId w:val="18"/>
        </w:numPr>
        <w:spacing w:before="120"/>
        <w:ind w:left="360"/>
        <w:jc w:val="both"/>
        <w:rPr>
          <w:sz w:val="22"/>
          <w:szCs w:val="22"/>
        </w:rPr>
      </w:pPr>
      <w:r w:rsidRPr="00C6072F">
        <w:rPr>
          <w:sz w:val="22"/>
          <w:szCs w:val="22"/>
        </w:rPr>
        <w:lastRenderedPageBreak/>
        <w:t>di impegnarsi a mantenere vincolata la disponibilità e la destinazione d’uso del bene oggetto del finanziamento, per un periodo di almeno 7 (sette) anni o, nel caso di investimenti strutturali, di almeno 12 (dodici) anni dalla data di liquidazione del saldo;</w:t>
      </w:r>
    </w:p>
    <w:p w:rsidR="0073311C" w:rsidRPr="00C6072F" w:rsidRDefault="0073311C" w:rsidP="0073311C">
      <w:pPr>
        <w:numPr>
          <w:ilvl w:val="0"/>
          <w:numId w:val="18"/>
        </w:numPr>
        <w:spacing w:before="120"/>
        <w:ind w:left="360"/>
        <w:jc w:val="both"/>
        <w:rPr>
          <w:sz w:val="22"/>
          <w:szCs w:val="22"/>
        </w:rPr>
      </w:pPr>
      <w:r w:rsidRPr="00C6072F">
        <w:rPr>
          <w:sz w:val="22"/>
          <w:szCs w:val="22"/>
        </w:rPr>
        <w:t xml:space="preserve">di impegnarsi a non sostituire beni che abbiano fruito di un finanziamento pubblico nel corso dei 5 anni precedenti la data di pubblicazione del bando; </w:t>
      </w:r>
    </w:p>
    <w:p w:rsidR="0073311C" w:rsidRPr="00C6072F" w:rsidRDefault="0073311C" w:rsidP="0073311C">
      <w:pPr>
        <w:autoSpaceDE w:val="0"/>
        <w:autoSpaceDN w:val="0"/>
        <w:adjustRightInd w:val="0"/>
        <w:spacing w:line="360" w:lineRule="auto"/>
        <w:ind w:right="432" w:firstLine="540"/>
        <w:rPr>
          <w:sz w:val="22"/>
          <w:szCs w:val="22"/>
        </w:rPr>
      </w:pPr>
    </w:p>
    <w:p w:rsidR="0073311C" w:rsidRPr="00C6072F" w:rsidRDefault="0073311C" w:rsidP="0073311C">
      <w:pPr>
        <w:autoSpaceDE w:val="0"/>
        <w:autoSpaceDN w:val="0"/>
        <w:adjustRightInd w:val="0"/>
        <w:spacing w:line="360" w:lineRule="auto"/>
        <w:ind w:right="432" w:firstLine="540"/>
        <w:rPr>
          <w:sz w:val="22"/>
          <w:szCs w:val="22"/>
        </w:rPr>
      </w:pPr>
      <w:r w:rsidRPr="00C6072F">
        <w:rPr>
          <w:sz w:val="22"/>
          <w:szCs w:val="22"/>
        </w:rPr>
        <w:t>Data, ________________</w:t>
      </w:r>
      <w:r w:rsidRPr="00C6072F">
        <w:rPr>
          <w:sz w:val="22"/>
          <w:szCs w:val="22"/>
        </w:rPr>
        <w:tab/>
      </w:r>
      <w:r w:rsidRPr="00C6072F">
        <w:rPr>
          <w:sz w:val="22"/>
          <w:szCs w:val="22"/>
        </w:rPr>
        <w:tab/>
      </w:r>
      <w:r w:rsidRPr="00C6072F">
        <w:rPr>
          <w:sz w:val="22"/>
          <w:szCs w:val="22"/>
        </w:rPr>
        <w:tab/>
      </w:r>
      <w:r w:rsidRPr="00C6072F">
        <w:rPr>
          <w:sz w:val="22"/>
          <w:szCs w:val="22"/>
        </w:rPr>
        <w:tab/>
      </w:r>
      <w:r w:rsidRPr="00C6072F">
        <w:rPr>
          <w:sz w:val="22"/>
          <w:szCs w:val="22"/>
        </w:rPr>
        <w:tab/>
      </w:r>
      <w:r w:rsidRPr="00C6072F">
        <w:rPr>
          <w:sz w:val="22"/>
          <w:szCs w:val="22"/>
        </w:rPr>
        <w:tab/>
        <w:t xml:space="preserve"> Il dichiarante</w:t>
      </w:r>
    </w:p>
    <w:p w:rsidR="0073311C" w:rsidRPr="00C6072F" w:rsidRDefault="0073311C" w:rsidP="0073311C">
      <w:pPr>
        <w:autoSpaceDE w:val="0"/>
        <w:autoSpaceDN w:val="0"/>
        <w:adjustRightInd w:val="0"/>
        <w:spacing w:line="360" w:lineRule="auto"/>
        <w:ind w:left="540" w:right="972"/>
        <w:jc w:val="right"/>
        <w:rPr>
          <w:sz w:val="22"/>
          <w:szCs w:val="22"/>
        </w:rPr>
      </w:pPr>
      <w:r w:rsidRPr="00C6072F">
        <w:rPr>
          <w:sz w:val="22"/>
          <w:szCs w:val="22"/>
        </w:rPr>
        <w:t>___________________________</w:t>
      </w:r>
    </w:p>
    <w:p w:rsidR="0073311C" w:rsidRPr="00673DA0" w:rsidRDefault="0073311C" w:rsidP="0073311C">
      <w:pPr>
        <w:autoSpaceDE w:val="0"/>
        <w:autoSpaceDN w:val="0"/>
        <w:adjustRightInd w:val="0"/>
        <w:spacing w:line="360" w:lineRule="auto"/>
        <w:ind w:left="540" w:right="972"/>
        <w:jc w:val="right"/>
      </w:pPr>
    </w:p>
    <w:p w:rsidR="00C6072F" w:rsidRDefault="00C6072F" w:rsidP="0073311C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i/>
        </w:rPr>
      </w:pPr>
    </w:p>
    <w:p w:rsidR="00C6072F" w:rsidRDefault="00C6072F" w:rsidP="0073311C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i/>
        </w:rPr>
      </w:pPr>
    </w:p>
    <w:p w:rsidR="00C6072F" w:rsidRDefault="00C6072F" w:rsidP="0073311C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i/>
        </w:rPr>
      </w:pPr>
    </w:p>
    <w:p w:rsidR="00C6072F" w:rsidRDefault="00C6072F" w:rsidP="0073311C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i/>
        </w:rPr>
      </w:pPr>
    </w:p>
    <w:p w:rsidR="00C6072F" w:rsidRDefault="00C6072F" w:rsidP="0073311C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i/>
        </w:rPr>
      </w:pPr>
    </w:p>
    <w:p w:rsidR="00C6072F" w:rsidRDefault="00C6072F" w:rsidP="0073311C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i/>
        </w:rPr>
      </w:pPr>
    </w:p>
    <w:p w:rsidR="00C6072F" w:rsidRDefault="00C6072F" w:rsidP="0073311C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i/>
        </w:rPr>
      </w:pPr>
    </w:p>
    <w:p w:rsidR="0073311C" w:rsidRPr="00673DA0" w:rsidRDefault="0073311C" w:rsidP="0073311C">
      <w:pPr>
        <w:tabs>
          <w:tab w:val="left" w:pos="9638"/>
        </w:tabs>
        <w:autoSpaceDE w:val="0"/>
        <w:autoSpaceDN w:val="0"/>
        <w:adjustRightInd w:val="0"/>
        <w:ind w:right="-1"/>
        <w:jc w:val="both"/>
        <w:rPr>
          <w:i/>
        </w:rPr>
      </w:pPr>
      <w:r w:rsidRPr="00673DA0">
        <w:rPr>
          <w:i/>
        </w:rPr>
        <w:t>(Ai sensi dell’art. 38 del DPR n. 445/2000, la sottoscrizione non è soggetta ad autenticazione ove sia apposta alla presenza del dipendente addetto a riceverla ovvero la richiesta sia presentata unitamente a copia fotostatica, firmata in originale, di un documento d’identità del sottoscrittore).</w:t>
      </w:r>
    </w:p>
    <w:p w:rsidR="0073311C" w:rsidRDefault="0073311C">
      <w:pPr>
        <w:suppressAutoHyphens w:val="0"/>
      </w:pPr>
      <w:r>
        <w:br w:type="page"/>
      </w:r>
    </w:p>
    <w:p w:rsidR="0073311C" w:rsidRPr="0073311C" w:rsidRDefault="0073311C" w:rsidP="0073311C">
      <w:pPr>
        <w:autoSpaceDE w:val="0"/>
        <w:autoSpaceDN w:val="0"/>
        <w:adjustRightInd w:val="0"/>
        <w:ind w:left="540" w:right="432"/>
        <w:jc w:val="right"/>
        <w:rPr>
          <w:b/>
          <w:color w:val="000000"/>
          <w:u w:val="single"/>
        </w:rPr>
      </w:pPr>
      <w:r w:rsidRPr="0073311C">
        <w:rPr>
          <w:b/>
          <w:color w:val="000000"/>
          <w:u w:val="single"/>
        </w:rPr>
        <w:lastRenderedPageBreak/>
        <w:t xml:space="preserve">Allegato </w:t>
      </w:r>
      <w:r>
        <w:rPr>
          <w:b/>
          <w:color w:val="000000"/>
          <w:u w:val="single"/>
        </w:rPr>
        <w:t>2</w:t>
      </w:r>
      <w:r w:rsidRPr="0073311C">
        <w:rPr>
          <w:b/>
          <w:color w:val="000000"/>
          <w:u w:val="single"/>
        </w:rPr>
        <w:t xml:space="preserve"> (per enti pubblici)</w:t>
      </w:r>
    </w:p>
    <w:p w:rsidR="0073311C" w:rsidRPr="00673DA0" w:rsidRDefault="0073311C" w:rsidP="0073311C">
      <w:pPr>
        <w:autoSpaceDE w:val="0"/>
        <w:autoSpaceDN w:val="0"/>
        <w:adjustRightInd w:val="0"/>
        <w:ind w:left="360" w:right="612"/>
        <w:jc w:val="center"/>
        <w:rPr>
          <w:b/>
          <w:bCs/>
          <w:sz w:val="24"/>
          <w:szCs w:val="24"/>
        </w:rPr>
      </w:pPr>
    </w:p>
    <w:p w:rsidR="0073311C" w:rsidRDefault="0073311C" w:rsidP="0073311C">
      <w:pPr>
        <w:autoSpaceDE w:val="0"/>
        <w:autoSpaceDN w:val="0"/>
        <w:adjustRightInd w:val="0"/>
        <w:ind w:left="360" w:right="612"/>
        <w:jc w:val="center"/>
        <w:rPr>
          <w:b/>
          <w:bCs/>
          <w:sz w:val="24"/>
          <w:szCs w:val="24"/>
        </w:rPr>
      </w:pPr>
    </w:p>
    <w:p w:rsidR="0073311C" w:rsidRPr="0073311C" w:rsidRDefault="0073311C" w:rsidP="0073311C">
      <w:pPr>
        <w:autoSpaceDE w:val="0"/>
        <w:autoSpaceDN w:val="0"/>
        <w:adjustRightInd w:val="0"/>
        <w:ind w:left="360" w:right="612"/>
        <w:jc w:val="center"/>
        <w:rPr>
          <w:b/>
          <w:bCs/>
          <w:sz w:val="24"/>
          <w:szCs w:val="24"/>
        </w:rPr>
      </w:pPr>
      <w:r w:rsidRPr="0073311C">
        <w:rPr>
          <w:b/>
          <w:bCs/>
          <w:sz w:val="24"/>
          <w:szCs w:val="24"/>
        </w:rPr>
        <w:t>DICHIARAZIONE SOSTITUTIVA DELL’ATTO DI NOTORIETÀ</w:t>
      </w:r>
    </w:p>
    <w:p w:rsidR="0073311C" w:rsidRPr="008B6940" w:rsidRDefault="0073311C" w:rsidP="0073311C">
      <w:pPr>
        <w:autoSpaceDE w:val="0"/>
        <w:autoSpaceDN w:val="0"/>
        <w:adjustRightInd w:val="0"/>
        <w:ind w:left="360" w:right="612"/>
        <w:jc w:val="center"/>
        <w:rPr>
          <w:b/>
          <w:bCs/>
          <w:sz w:val="24"/>
          <w:szCs w:val="24"/>
          <w:lang w:val="en-US"/>
        </w:rPr>
      </w:pPr>
      <w:r w:rsidRPr="008B6940">
        <w:rPr>
          <w:b/>
          <w:bCs/>
          <w:sz w:val="24"/>
          <w:szCs w:val="24"/>
          <w:lang w:val="en-US"/>
        </w:rPr>
        <w:t xml:space="preserve">(Art. 46 - 47 D.P.R. 28 </w:t>
      </w:r>
      <w:proofErr w:type="spellStart"/>
      <w:r w:rsidRPr="008B6940">
        <w:rPr>
          <w:b/>
          <w:bCs/>
          <w:sz w:val="24"/>
          <w:szCs w:val="24"/>
          <w:lang w:val="en-US"/>
        </w:rPr>
        <w:t>Dicembre</w:t>
      </w:r>
      <w:proofErr w:type="spellEnd"/>
      <w:r w:rsidRPr="008B6940">
        <w:rPr>
          <w:b/>
          <w:bCs/>
          <w:sz w:val="24"/>
          <w:szCs w:val="24"/>
          <w:lang w:val="en-US"/>
        </w:rPr>
        <w:t xml:space="preserve"> 2000, n. 445)</w:t>
      </w:r>
    </w:p>
    <w:p w:rsidR="0073311C" w:rsidRPr="008B6940" w:rsidRDefault="0073311C" w:rsidP="0073311C">
      <w:pPr>
        <w:autoSpaceDE w:val="0"/>
        <w:autoSpaceDN w:val="0"/>
        <w:adjustRightInd w:val="0"/>
        <w:ind w:left="360" w:right="612"/>
        <w:jc w:val="center"/>
        <w:rPr>
          <w:b/>
          <w:bCs/>
          <w:sz w:val="24"/>
          <w:szCs w:val="24"/>
          <w:lang w:val="en-US"/>
        </w:rPr>
      </w:pPr>
    </w:p>
    <w:p w:rsidR="0073311C" w:rsidRPr="008B6940" w:rsidRDefault="0073311C" w:rsidP="0073311C">
      <w:pPr>
        <w:autoSpaceDE w:val="0"/>
        <w:autoSpaceDN w:val="0"/>
        <w:adjustRightInd w:val="0"/>
        <w:ind w:left="360" w:right="612"/>
        <w:jc w:val="center"/>
        <w:rPr>
          <w:b/>
          <w:bCs/>
          <w:sz w:val="24"/>
          <w:szCs w:val="24"/>
          <w:lang w:val="en-US"/>
        </w:rPr>
      </w:pPr>
    </w:p>
    <w:p w:rsidR="0073311C" w:rsidRPr="0073311C" w:rsidRDefault="0073311C" w:rsidP="0073311C">
      <w:pPr>
        <w:pStyle w:val="Rientrocorpodeltesto21"/>
        <w:shd w:val="clear" w:color="auto" w:fill="FFFFFF"/>
        <w:tabs>
          <w:tab w:val="left" w:pos="-1134"/>
        </w:tabs>
        <w:overflowPunct w:val="0"/>
        <w:autoSpaceDE w:val="0"/>
        <w:spacing w:before="0"/>
        <w:ind w:left="0"/>
        <w:jc w:val="center"/>
        <w:textAlignment w:val="baseline"/>
        <w:rPr>
          <w:rFonts w:ascii="Times New Roman" w:hAnsi="Times New Roman"/>
          <w:b/>
          <w:i/>
          <w:szCs w:val="24"/>
        </w:rPr>
      </w:pPr>
      <w:r w:rsidRPr="0073311C">
        <w:rPr>
          <w:rFonts w:ascii="Times New Roman" w:hAnsi="Times New Roman"/>
          <w:b/>
          <w:szCs w:val="24"/>
        </w:rPr>
        <w:t xml:space="preserve">MISURA 4.2.4  </w:t>
      </w:r>
      <w:r w:rsidRPr="0073311C">
        <w:rPr>
          <w:rFonts w:ascii="Times New Roman" w:hAnsi="Times New Roman"/>
          <w:b/>
          <w:i/>
          <w:szCs w:val="24"/>
        </w:rPr>
        <w:t>“Realizzazione di punti di sosta, di didattica e di ristoro attrezzati”</w:t>
      </w:r>
    </w:p>
    <w:p w:rsidR="0073311C" w:rsidRPr="0073311C" w:rsidRDefault="0073311C" w:rsidP="0073311C">
      <w:pPr>
        <w:pStyle w:val="Rientrocorpodeltesto21"/>
        <w:shd w:val="clear" w:color="auto" w:fill="FFFFFF"/>
        <w:tabs>
          <w:tab w:val="left" w:pos="-1134"/>
        </w:tabs>
        <w:overflowPunct w:val="0"/>
        <w:autoSpaceDE w:val="0"/>
        <w:spacing w:before="0"/>
        <w:ind w:left="0"/>
        <w:jc w:val="center"/>
        <w:textAlignment w:val="baseline"/>
        <w:rPr>
          <w:rFonts w:ascii="Times New Roman" w:hAnsi="Times New Roman"/>
          <w:b/>
          <w:szCs w:val="24"/>
        </w:rPr>
      </w:pPr>
      <w:r w:rsidRPr="0073311C">
        <w:rPr>
          <w:rFonts w:ascii="Times New Roman" w:hAnsi="Times New Roman"/>
          <w:b/>
          <w:szCs w:val="24"/>
        </w:rPr>
        <w:t xml:space="preserve"> (artt. 43 - 45 Reg. CE 1198/06)</w:t>
      </w:r>
    </w:p>
    <w:p w:rsidR="0073311C" w:rsidRDefault="0073311C" w:rsidP="0073311C">
      <w:pPr>
        <w:pStyle w:val="Rientrocorpodeltesto21"/>
        <w:shd w:val="clear" w:color="auto" w:fill="FFFFFF"/>
        <w:tabs>
          <w:tab w:val="left" w:pos="-1134"/>
        </w:tabs>
        <w:overflowPunct w:val="0"/>
        <w:autoSpaceDE w:val="0"/>
        <w:spacing w:before="0"/>
        <w:ind w:left="0"/>
        <w:jc w:val="center"/>
        <w:textAlignment w:val="baseline"/>
        <w:rPr>
          <w:rFonts w:ascii="Calibri" w:hAnsi="Calibri"/>
          <w:b/>
          <w:szCs w:val="24"/>
        </w:rPr>
      </w:pPr>
    </w:p>
    <w:p w:rsidR="0073311C" w:rsidRPr="0073311C" w:rsidRDefault="0073311C" w:rsidP="0073311C">
      <w:pPr>
        <w:pStyle w:val="Rientrocorpodeltesto21"/>
        <w:shd w:val="clear" w:color="auto" w:fill="FFFFFF"/>
        <w:tabs>
          <w:tab w:val="left" w:pos="-1134"/>
        </w:tabs>
        <w:overflowPunct w:val="0"/>
        <w:autoSpaceDE w:val="0"/>
        <w:spacing w:before="0"/>
        <w:ind w:left="0"/>
        <w:jc w:val="center"/>
        <w:textAlignment w:val="baseline"/>
        <w:rPr>
          <w:rFonts w:ascii="Calibri" w:hAnsi="Calibri"/>
          <w:b/>
          <w:szCs w:val="24"/>
        </w:rPr>
      </w:pPr>
    </w:p>
    <w:p w:rsidR="0073311C" w:rsidRPr="00673DA0" w:rsidRDefault="0073311C" w:rsidP="0073311C">
      <w:pPr>
        <w:spacing w:line="360" w:lineRule="auto"/>
        <w:jc w:val="both"/>
      </w:pPr>
      <w:r w:rsidRPr="00673DA0">
        <w:rPr>
          <w:rFonts w:cs="Tahoma"/>
        </w:rPr>
        <w:t xml:space="preserve">Il/I Sottoscritto/i </w:t>
      </w:r>
      <w:r w:rsidRPr="00673DA0">
        <w:t xml:space="preserve">_________________________________________ nato/i a  __________________ il ___/____/______, residente/i a _____________________________________________________ in via _________________________________________________ n. __________ </w:t>
      </w:r>
      <w:proofErr w:type="spellStart"/>
      <w:r w:rsidRPr="00673DA0">
        <w:t>prov</w:t>
      </w:r>
      <w:proofErr w:type="spellEnd"/>
      <w:r w:rsidRPr="00673DA0">
        <w:t xml:space="preserve">. (______)  Codice fiscale: ________________________, in qualità di rappresentante pro-tempore dell‘Ente Pubblico ____________________________________ con sede in _______________________  alla Via _______________________ n. _____  CAP _______ </w:t>
      </w:r>
      <w:proofErr w:type="spellStart"/>
      <w:r w:rsidRPr="00673DA0">
        <w:t>Prov</w:t>
      </w:r>
      <w:proofErr w:type="spellEnd"/>
      <w:r w:rsidRPr="00673DA0">
        <w:t>. _____ e-mail ____________</w:t>
      </w:r>
      <w:r w:rsidRPr="00673DA0">
        <w:softHyphen/>
        <w:t>__C.F. _______________________, P. IVA _______________________</w:t>
      </w:r>
    </w:p>
    <w:p w:rsidR="0073311C" w:rsidRPr="0073311C" w:rsidRDefault="0073311C" w:rsidP="0073311C">
      <w:pPr>
        <w:pStyle w:val="Testodelblocco"/>
        <w:ind w:left="0" w:right="-43"/>
        <w:jc w:val="both"/>
        <w:rPr>
          <w:color w:val="auto"/>
          <w:sz w:val="22"/>
          <w:szCs w:val="22"/>
        </w:rPr>
      </w:pPr>
      <w:r w:rsidRPr="0073311C">
        <w:rPr>
          <w:color w:val="auto"/>
          <w:sz w:val="22"/>
          <w:szCs w:val="22"/>
        </w:rPr>
        <w:t>in relazione al programma di investimento presentato dalla stessa impresa a valere sui Fondi FEP Calabria 2007-2013 – ASSE IV – Misura 4.2.4  consapevole delle sanzioni penali nel caso di dichiarazioni non veritiere, di formazione o uso di atti falsi (art. 76 del DPR n.445/2000)</w:t>
      </w:r>
    </w:p>
    <w:p w:rsidR="0073311C" w:rsidRPr="0073311C" w:rsidRDefault="0073311C" w:rsidP="0073311C">
      <w:pPr>
        <w:autoSpaceDE w:val="0"/>
        <w:autoSpaceDN w:val="0"/>
        <w:adjustRightInd w:val="0"/>
        <w:spacing w:line="360" w:lineRule="auto"/>
        <w:ind w:right="431"/>
        <w:jc w:val="center"/>
        <w:rPr>
          <w:b/>
          <w:bCs/>
        </w:rPr>
      </w:pPr>
    </w:p>
    <w:p w:rsidR="0073311C" w:rsidRPr="0073311C" w:rsidRDefault="0073311C" w:rsidP="0073311C">
      <w:pPr>
        <w:autoSpaceDE w:val="0"/>
        <w:autoSpaceDN w:val="0"/>
        <w:adjustRightInd w:val="0"/>
        <w:spacing w:line="360" w:lineRule="auto"/>
        <w:ind w:right="431"/>
        <w:jc w:val="center"/>
      </w:pPr>
      <w:r w:rsidRPr="0073311C">
        <w:rPr>
          <w:b/>
          <w:bCs/>
        </w:rPr>
        <w:t>DICHIARA</w:t>
      </w:r>
    </w:p>
    <w:p w:rsidR="0073311C" w:rsidRPr="00C6072F" w:rsidRDefault="0073311C" w:rsidP="00C6072F">
      <w:pPr>
        <w:pStyle w:val="Paragrafoelenco"/>
        <w:numPr>
          <w:ilvl w:val="0"/>
          <w:numId w:val="40"/>
        </w:numPr>
        <w:spacing w:before="120"/>
        <w:jc w:val="both"/>
        <w:rPr>
          <w:sz w:val="22"/>
          <w:szCs w:val="22"/>
        </w:rPr>
      </w:pPr>
      <w:r w:rsidRPr="00C6072F">
        <w:rPr>
          <w:sz w:val="22"/>
          <w:szCs w:val="22"/>
        </w:rPr>
        <w:t xml:space="preserve">che sono state richieste tutte le autorizzazioni necessarie per la realizzazione dell’investimento ed allega  copia delle richieste medesime prodotte alle Autorità competenti. </w:t>
      </w:r>
    </w:p>
    <w:p w:rsidR="0073311C" w:rsidRPr="00C6072F" w:rsidRDefault="0073311C" w:rsidP="00C6072F">
      <w:pPr>
        <w:pStyle w:val="Paragrafoelenco"/>
        <w:numPr>
          <w:ilvl w:val="0"/>
          <w:numId w:val="40"/>
        </w:numPr>
        <w:spacing w:before="120"/>
        <w:jc w:val="both"/>
        <w:rPr>
          <w:sz w:val="22"/>
          <w:szCs w:val="22"/>
        </w:rPr>
      </w:pPr>
      <w:r w:rsidRPr="00C6072F">
        <w:rPr>
          <w:sz w:val="22"/>
          <w:szCs w:val="22"/>
        </w:rPr>
        <w:t>di impegnarsi a presentare  le autorizzazioni, i pareri ed i nulla-osta al GAC Medio Ionio  entro la data di richiesta dell’anticipazione del contributo.</w:t>
      </w:r>
    </w:p>
    <w:p w:rsidR="0073311C" w:rsidRPr="0073311C" w:rsidRDefault="0073311C" w:rsidP="0073311C">
      <w:pPr>
        <w:autoSpaceDE w:val="0"/>
        <w:autoSpaceDN w:val="0"/>
        <w:adjustRightInd w:val="0"/>
        <w:spacing w:line="360" w:lineRule="auto"/>
        <w:ind w:right="432" w:firstLine="540"/>
        <w:rPr>
          <w:b/>
        </w:rPr>
      </w:pPr>
    </w:p>
    <w:p w:rsidR="0073311C" w:rsidRPr="0073311C" w:rsidRDefault="0073311C" w:rsidP="0073311C">
      <w:pPr>
        <w:autoSpaceDE w:val="0"/>
        <w:autoSpaceDN w:val="0"/>
        <w:adjustRightInd w:val="0"/>
        <w:spacing w:line="360" w:lineRule="auto"/>
        <w:ind w:right="432" w:firstLine="540"/>
        <w:rPr>
          <w:b/>
        </w:rPr>
      </w:pPr>
      <w:r w:rsidRPr="0073311C">
        <w:rPr>
          <w:b/>
        </w:rPr>
        <w:t>Data, ________________</w:t>
      </w:r>
      <w:r w:rsidRPr="0073311C">
        <w:rPr>
          <w:b/>
        </w:rPr>
        <w:tab/>
      </w:r>
      <w:r w:rsidRPr="0073311C">
        <w:rPr>
          <w:b/>
        </w:rPr>
        <w:tab/>
      </w:r>
      <w:r w:rsidRPr="0073311C">
        <w:rPr>
          <w:b/>
        </w:rPr>
        <w:tab/>
      </w:r>
      <w:r w:rsidRPr="0073311C">
        <w:rPr>
          <w:b/>
        </w:rPr>
        <w:tab/>
      </w:r>
      <w:r w:rsidRPr="0073311C">
        <w:rPr>
          <w:b/>
        </w:rPr>
        <w:tab/>
      </w:r>
      <w:r w:rsidRPr="0073311C">
        <w:rPr>
          <w:b/>
        </w:rPr>
        <w:tab/>
        <w:t>Il dichiarante</w:t>
      </w:r>
    </w:p>
    <w:p w:rsidR="0073311C" w:rsidRPr="0073311C" w:rsidRDefault="0073311C" w:rsidP="0073311C">
      <w:pPr>
        <w:autoSpaceDE w:val="0"/>
        <w:autoSpaceDN w:val="0"/>
        <w:adjustRightInd w:val="0"/>
        <w:spacing w:line="360" w:lineRule="auto"/>
        <w:ind w:left="540" w:right="972"/>
        <w:jc w:val="right"/>
        <w:rPr>
          <w:b/>
        </w:rPr>
      </w:pPr>
      <w:r w:rsidRPr="0073311C">
        <w:rPr>
          <w:b/>
        </w:rPr>
        <w:t xml:space="preserve">        ____________________________</w:t>
      </w:r>
    </w:p>
    <w:p w:rsidR="0073311C" w:rsidRDefault="0073311C" w:rsidP="0073311C">
      <w:pPr>
        <w:autoSpaceDE w:val="0"/>
        <w:autoSpaceDN w:val="0"/>
        <w:adjustRightInd w:val="0"/>
        <w:ind w:left="539" w:right="431"/>
        <w:jc w:val="both"/>
        <w:rPr>
          <w:i/>
        </w:rPr>
      </w:pPr>
    </w:p>
    <w:p w:rsidR="0073311C" w:rsidRDefault="0073311C" w:rsidP="0073311C">
      <w:pPr>
        <w:autoSpaceDE w:val="0"/>
        <w:autoSpaceDN w:val="0"/>
        <w:adjustRightInd w:val="0"/>
        <w:ind w:left="539" w:right="431"/>
        <w:jc w:val="both"/>
        <w:rPr>
          <w:i/>
        </w:rPr>
      </w:pPr>
    </w:p>
    <w:p w:rsidR="0073311C" w:rsidRDefault="0073311C" w:rsidP="0073311C">
      <w:pPr>
        <w:autoSpaceDE w:val="0"/>
        <w:autoSpaceDN w:val="0"/>
        <w:adjustRightInd w:val="0"/>
        <w:ind w:left="539" w:right="431"/>
        <w:jc w:val="both"/>
        <w:rPr>
          <w:i/>
        </w:rPr>
      </w:pPr>
    </w:p>
    <w:p w:rsidR="0073311C" w:rsidRDefault="0073311C" w:rsidP="0073311C">
      <w:pPr>
        <w:autoSpaceDE w:val="0"/>
        <w:autoSpaceDN w:val="0"/>
        <w:adjustRightInd w:val="0"/>
        <w:ind w:left="539" w:right="431"/>
        <w:jc w:val="both"/>
        <w:rPr>
          <w:i/>
        </w:rPr>
      </w:pPr>
    </w:p>
    <w:p w:rsidR="0073311C" w:rsidRPr="0073311C" w:rsidRDefault="0073311C" w:rsidP="0073311C">
      <w:pPr>
        <w:autoSpaceDE w:val="0"/>
        <w:autoSpaceDN w:val="0"/>
        <w:adjustRightInd w:val="0"/>
        <w:ind w:left="539" w:right="431"/>
        <w:jc w:val="both"/>
      </w:pPr>
      <w:r w:rsidRPr="0073311C">
        <w:rPr>
          <w:i/>
        </w:rPr>
        <w:t>(Ai sensi dell’art. 38 del DPR n. 445/2000, la sottoscrizione non è soggetta ad autenticazione ove sia apposta alla presenza del dipendente addetto a riceverla ovvero la richiesta sia presentata unitamente a copia fotostatica, firmata in originale, di un documento d’identità del sottoscrittore).</w:t>
      </w:r>
    </w:p>
    <w:p w:rsidR="0073311C" w:rsidRDefault="0073311C">
      <w:pPr>
        <w:suppressAutoHyphens w:val="0"/>
      </w:pPr>
      <w:r>
        <w:br w:type="page"/>
      </w:r>
    </w:p>
    <w:p w:rsidR="0073311C" w:rsidRPr="0073311C" w:rsidRDefault="0073311C" w:rsidP="0073311C">
      <w:pPr>
        <w:autoSpaceDE w:val="0"/>
        <w:autoSpaceDN w:val="0"/>
        <w:adjustRightInd w:val="0"/>
        <w:ind w:left="540" w:right="432"/>
        <w:jc w:val="right"/>
        <w:rPr>
          <w:b/>
          <w:color w:val="000000"/>
          <w:u w:val="single"/>
        </w:rPr>
      </w:pPr>
      <w:r w:rsidRPr="0073311C">
        <w:rPr>
          <w:b/>
          <w:color w:val="000000"/>
          <w:u w:val="single"/>
        </w:rPr>
        <w:lastRenderedPageBreak/>
        <w:t xml:space="preserve">Allegato </w:t>
      </w:r>
      <w:r>
        <w:rPr>
          <w:b/>
          <w:color w:val="000000"/>
          <w:u w:val="single"/>
        </w:rPr>
        <w:t>3</w:t>
      </w:r>
      <w:r w:rsidRPr="0073311C">
        <w:rPr>
          <w:b/>
          <w:color w:val="000000"/>
          <w:u w:val="single"/>
        </w:rPr>
        <w:t xml:space="preserve"> (per </w:t>
      </w:r>
      <w:r>
        <w:rPr>
          <w:b/>
          <w:color w:val="000000"/>
          <w:u w:val="single"/>
        </w:rPr>
        <w:t>imprese private</w:t>
      </w:r>
      <w:r w:rsidRPr="0073311C">
        <w:rPr>
          <w:b/>
          <w:color w:val="000000"/>
          <w:u w:val="single"/>
        </w:rPr>
        <w:t>)</w:t>
      </w:r>
    </w:p>
    <w:p w:rsidR="0073311C" w:rsidRPr="00C24FC1" w:rsidRDefault="0073311C" w:rsidP="0073311C">
      <w:pPr>
        <w:pStyle w:val="Titolo1"/>
        <w:jc w:val="right"/>
        <w:rPr>
          <w:rFonts w:ascii="Calibri" w:hAnsi="Calibri"/>
          <w:sz w:val="24"/>
          <w:szCs w:val="24"/>
        </w:rPr>
      </w:pPr>
    </w:p>
    <w:p w:rsidR="0073311C" w:rsidRPr="0073311C" w:rsidRDefault="0073311C" w:rsidP="0073311C">
      <w:pPr>
        <w:autoSpaceDE w:val="0"/>
        <w:autoSpaceDN w:val="0"/>
        <w:adjustRightInd w:val="0"/>
        <w:ind w:left="360" w:right="612"/>
        <w:jc w:val="center"/>
        <w:rPr>
          <w:b/>
          <w:bCs/>
          <w:sz w:val="24"/>
          <w:szCs w:val="24"/>
        </w:rPr>
      </w:pPr>
      <w:r w:rsidRPr="0073311C">
        <w:rPr>
          <w:b/>
          <w:bCs/>
          <w:sz w:val="24"/>
          <w:szCs w:val="24"/>
        </w:rPr>
        <w:t>DICHIARAZIONE SOSTITUTIVA DELL’ATTO DI NOTORIETÀ</w:t>
      </w:r>
    </w:p>
    <w:p w:rsidR="0073311C" w:rsidRPr="0073311C" w:rsidRDefault="0073311C" w:rsidP="0073311C">
      <w:pPr>
        <w:autoSpaceDE w:val="0"/>
        <w:autoSpaceDN w:val="0"/>
        <w:adjustRightInd w:val="0"/>
        <w:ind w:left="360" w:right="612"/>
        <w:jc w:val="center"/>
        <w:rPr>
          <w:b/>
          <w:bCs/>
          <w:sz w:val="24"/>
          <w:szCs w:val="24"/>
          <w:lang w:val="en-US"/>
        </w:rPr>
      </w:pPr>
      <w:r w:rsidRPr="0073311C">
        <w:rPr>
          <w:b/>
          <w:bCs/>
          <w:sz w:val="24"/>
          <w:szCs w:val="24"/>
          <w:lang w:val="en-US"/>
        </w:rPr>
        <w:t xml:space="preserve">(Art. 46 - 47 D.P.R. 28 </w:t>
      </w:r>
      <w:proofErr w:type="spellStart"/>
      <w:r w:rsidRPr="0073311C">
        <w:rPr>
          <w:b/>
          <w:bCs/>
          <w:sz w:val="24"/>
          <w:szCs w:val="24"/>
          <w:lang w:val="en-US"/>
        </w:rPr>
        <w:t>Dicembre</w:t>
      </w:r>
      <w:proofErr w:type="spellEnd"/>
      <w:r w:rsidRPr="0073311C">
        <w:rPr>
          <w:b/>
          <w:bCs/>
          <w:sz w:val="24"/>
          <w:szCs w:val="24"/>
          <w:lang w:val="en-US"/>
        </w:rPr>
        <w:t xml:space="preserve"> 2000, n. 445)</w:t>
      </w:r>
    </w:p>
    <w:p w:rsidR="0073311C" w:rsidRDefault="0073311C" w:rsidP="0073311C">
      <w:pPr>
        <w:autoSpaceDE w:val="0"/>
        <w:autoSpaceDN w:val="0"/>
        <w:adjustRightInd w:val="0"/>
        <w:ind w:left="360" w:right="612"/>
        <w:jc w:val="center"/>
        <w:rPr>
          <w:b/>
          <w:bCs/>
          <w:sz w:val="24"/>
          <w:szCs w:val="24"/>
          <w:lang w:val="en-US"/>
        </w:rPr>
      </w:pPr>
    </w:p>
    <w:p w:rsidR="0073311C" w:rsidRPr="0073311C" w:rsidRDefault="0073311C" w:rsidP="0073311C">
      <w:pPr>
        <w:autoSpaceDE w:val="0"/>
        <w:autoSpaceDN w:val="0"/>
        <w:adjustRightInd w:val="0"/>
        <w:ind w:left="360" w:right="612"/>
        <w:jc w:val="center"/>
        <w:rPr>
          <w:b/>
          <w:bCs/>
          <w:sz w:val="24"/>
          <w:szCs w:val="24"/>
          <w:lang w:val="en-US"/>
        </w:rPr>
      </w:pPr>
    </w:p>
    <w:p w:rsidR="0073311C" w:rsidRPr="0073311C" w:rsidRDefault="0073311C" w:rsidP="0073311C">
      <w:pPr>
        <w:pStyle w:val="Rientrocorpodeltesto21"/>
        <w:shd w:val="clear" w:color="auto" w:fill="FFFFFF"/>
        <w:tabs>
          <w:tab w:val="left" w:pos="-1134"/>
        </w:tabs>
        <w:overflowPunct w:val="0"/>
        <w:autoSpaceDE w:val="0"/>
        <w:spacing w:before="0"/>
        <w:ind w:left="0"/>
        <w:jc w:val="center"/>
        <w:textAlignment w:val="baseline"/>
        <w:rPr>
          <w:rFonts w:ascii="Times New Roman" w:hAnsi="Times New Roman"/>
          <w:b/>
          <w:i/>
          <w:szCs w:val="24"/>
        </w:rPr>
      </w:pPr>
      <w:r w:rsidRPr="0073311C">
        <w:rPr>
          <w:rFonts w:ascii="Times New Roman" w:hAnsi="Times New Roman"/>
          <w:b/>
          <w:szCs w:val="24"/>
        </w:rPr>
        <w:t xml:space="preserve">MISURA 4.2.4  </w:t>
      </w:r>
      <w:r w:rsidRPr="0073311C">
        <w:rPr>
          <w:rFonts w:ascii="Times New Roman" w:hAnsi="Times New Roman"/>
          <w:b/>
          <w:i/>
          <w:szCs w:val="24"/>
        </w:rPr>
        <w:t>“Realizzazione di punti di sosta, di didattica e di ristoro attrezzati”</w:t>
      </w:r>
    </w:p>
    <w:p w:rsidR="0073311C" w:rsidRPr="0073311C" w:rsidRDefault="0073311C" w:rsidP="0073311C">
      <w:pPr>
        <w:pStyle w:val="Rientrocorpodeltesto21"/>
        <w:shd w:val="clear" w:color="auto" w:fill="FFFFFF"/>
        <w:tabs>
          <w:tab w:val="left" w:pos="-1134"/>
        </w:tabs>
        <w:overflowPunct w:val="0"/>
        <w:autoSpaceDE w:val="0"/>
        <w:spacing w:before="0"/>
        <w:ind w:left="0"/>
        <w:jc w:val="center"/>
        <w:textAlignment w:val="baseline"/>
        <w:rPr>
          <w:rFonts w:ascii="Times New Roman" w:hAnsi="Times New Roman"/>
          <w:b/>
          <w:szCs w:val="24"/>
        </w:rPr>
      </w:pPr>
      <w:r w:rsidRPr="0073311C">
        <w:rPr>
          <w:rFonts w:ascii="Times New Roman" w:hAnsi="Times New Roman"/>
          <w:b/>
          <w:szCs w:val="24"/>
        </w:rPr>
        <w:t xml:space="preserve"> (artt. 43 - 45 Reg. CE 1198/06)</w:t>
      </w:r>
    </w:p>
    <w:p w:rsidR="0073311C" w:rsidRDefault="0073311C" w:rsidP="0073311C">
      <w:pPr>
        <w:pStyle w:val="a"/>
        <w:spacing w:line="360" w:lineRule="auto"/>
        <w:jc w:val="both"/>
        <w:rPr>
          <w:rFonts w:ascii="Calibri" w:hAnsi="Calibri" w:cs="Tahoma"/>
          <w:sz w:val="22"/>
          <w:szCs w:val="22"/>
        </w:rPr>
      </w:pPr>
    </w:p>
    <w:p w:rsidR="0073311C" w:rsidRPr="00CD166E" w:rsidRDefault="0073311C" w:rsidP="0073311C">
      <w:pPr>
        <w:pStyle w:val="a"/>
        <w:spacing w:line="360" w:lineRule="auto"/>
        <w:jc w:val="both"/>
        <w:rPr>
          <w:sz w:val="22"/>
          <w:szCs w:val="22"/>
        </w:rPr>
      </w:pPr>
      <w:r w:rsidRPr="00CD166E">
        <w:rPr>
          <w:sz w:val="22"/>
          <w:szCs w:val="22"/>
        </w:rPr>
        <w:t xml:space="preserve">Il/I Sottoscritto/i _________________________________________ nato/i a  __________________ il ___/____/______, residente/i a _____________________________________________________ in via, _________________________________________________ n. __________ </w:t>
      </w:r>
      <w:proofErr w:type="spellStart"/>
      <w:r w:rsidRPr="00CD166E">
        <w:rPr>
          <w:sz w:val="22"/>
          <w:szCs w:val="22"/>
        </w:rPr>
        <w:t>prov</w:t>
      </w:r>
      <w:proofErr w:type="spellEnd"/>
      <w:r w:rsidRPr="00CD166E">
        <w:rPr>
          <w:sz w:val="22"/>
          <w:szCs w:val="22"/>
        </w:rPr>
        <w:t xml:space="preserve">. (______) </w:t>
      </w:r>
    </w:p>
    <w:p w:rsidR="0073311C" w:rsidRPr="00CD166E" w:rsidRDefault="0073311C" w:rsidP="0073311C">
      <w:pPr>
        <w:pStyle w:val="a"/>
        <w:spacing w:line="360" w:lineRule="auto"/>
        <w:jc w:val="both"/>
        <w:rPr>
          <w:sz w:val="22"/>
          <w:szCs w:val="22"/>
        </w:rPr>
      </w:pPr>
      <w:r w:rsidRPr="00CD166E">
        <w:rPr>
          <w:sz w:val="22"/>
          <w:szCs w:val="22"/>
        </w:rPr>
        <w:t xml:space="preserve">Codice fiscale: ________________________ </w:t>
      </w:r>
    </w:p>
    <w:p w:rsidR="0073311C" w:rsidRPr="00CD166E" w:rsidRDefault="0073311C" w:rsidP="0073311C">
      <w:pPr>
        <w:pStyle w:val="a"/>
        <w:spacing w:line="360" w:lineRule="auto"/>
        <w:jc w:val="both"/>
        <w:rPr>
          <w:sz w:val="22"/>
          <w:szCs w:val="22"/>
        </w:rPr>
      </w:pPr>
      <w:r w:rsidRPr="00CD166E">
        <w:rPr>
          <w:sz w:val="22"/>
          <w:szCs w:val="22"/>
        </w:rPr>
        <w:t xml:space="preserve">in qualità di titolare /legale rappresentante dell’impresa/costituenda impresa ____________________________________ Partita IVA ________________________________con sede legale in __________________  alla Via _______________________ n. _____  CAP _______ </w:t>
      </w:r>
      <w:proofErr w:type="spellStart"/>
      <w:r w:rsidRPr="00CD166E">
        <w:rPr>
          <w:sz w:val="22"/>
          <w:szCs w:val="22"/>
        </w:rPr>
        <w:t>Prov</w:t>
      </w:r>
      <w:proofErr w:type="spellEnd"/>
      <w:r w:rsidRPr="00CD166E">
        <w:rPr>
          <w:sz w:val="22"/>
          <w:szCs w:val="22"/>
        </w:rPr>
        <w:t>. _____ e-mail ____________</w:t>
      </w:r>
      <w:r w:rsidRPr="00CD166E">
        <w:rPr>
          <w:sz w:val="22"/>
          <w:szCs w:val="22"/>
        </w:rPr>
        <w:softHyphen/>
        <w:t>__ Iscritta/e al registro imprese al  numero ________________________ dalla data  ___/___/______</w:t>
      </w:r>
    </w:p>
    <w:p w:rsidR="0073311C" w:rsidRPr="00CD166E" w:rsidRDefault="0073311C" w:rsidP="0073311C">
      <w:pPr>
        <w:pStyle w:val="Testodelblocco"/>
        <w:ind w:left="0" w:right="-43"/>
        <w:jc w:val="both"/>
        <w:rPr>
          <w:color w:val="auto"/>
          <w:sz w:val="22"/>
          <w:szCs w:val="22"/>
        </w:rPr>
      </w:pPr>
      <w:r w:rsidRPr="00CD166E">
        <w:rPr>
          <w:color w:val="auto"/>
          <w:sz w:val="22"/>
          <w:szCs w:val="22"/>
        </w:rPr>
        <w:t>in relazione al programma di investimento presentato dalla stessa impresa a valere sui Fondi FEP Calabria 2007-2013 – ASSE IV – Misura 4.2.4  consapevole delle sanzioni penali nel caso di dichiarazioni non veritiere, di formazione o uso di atti falsi (art. 76 del DPR n.445/2000)</w:t>
      </w:r>
    </w:p>
    <w:p w:rsidR="0073311C" w:rsidRPr="00CD166E" w:rsidRDefault="0073311C" w:rsidP="0073311C">
      <w:pPr>
        <w:autoSpaceDE w:val="0"/>
        <w:autoSpaceDN w:val="0"/>
        <w:adjustRightInd w:val="0"/>
        <w:spacing w:line="360" w:lineRule="auto"/>
        <w:ind w:right="431"/>
        <w:jc w:val="center"/>
        <w:rPr>
          <w:b/>
          <w:bCs/>
          <w:sz w:val="22"/>
          <w:szCs w:val="22"/>
        </w:rPr>
      </w:pPr>
    </w:p>
    <w:p w:rsidR="0073311C" w:rsidRPr="00CD166E" w:rsidRDefault="0073311C" w:rsidP="0073311C">
      <w:pPr>
        <w:autoSpaceDE w:val="0"/>
        <w:autoSpaceDN w:val="0"/>
        <w:adjustRightInd w:val="0"/>
        <w:spacing w:line="360" w:lineRule="auto"/>
        <w:ind w:right="431"/>
        <w:jc w:val="center"/>
        <w:rPr>
          <w:sz w:val="22"/>
          <w:szCs w:val="22"/>
        </w:rPr>
      </w:pPr>
      <w:r w:rsidRPr="00CD166E">
        <w:rPr>
          <w:b/>
          <w:bCs/>
          <w:sz w:val="22"/>
          <w:szCs w:val="22"/>
        </w:rPr>
        <w:t>DICHIARA</w:t>
      </w:r>
    </w:p>
    <w:p w:rsidR="0073311C" w:rsidRPr="00CD166E" w:rsidRDefault="0073311C" w:rsidP="00C6072F">
      <w:pPr>
        <w:pStyle w:val="Paragrafoelenco"/>
        <w:numPr>
          <w:ilvl w:val="0"/>
          <w:numId w:val="39"/>
        </w:numPr>
        <w:spacing w:before="120"/>
        <w:jc w:val="both"/>
        <w:rPr>
          <w:sz w:val="22"/>
          <w:szCs w:val="22"/>
        </w:rPr>
      </w:pPr>
      <w:r w:rsidRPr="00CD166E">
        <w:rPr>
          <w:sz w:val="22"/>
          <w:szCs w:val="22"/>
        </w:rPr>
        <w:t xml:space="preserve">che sono state richieste tutte le autorizzazioni necessarie per la realizzazione dell’investimento ed allega  copia delle richieste medesime prodotte alle Autorità competenti. </w:t>
      </w:r>
    </w:p>
    <w:p w:rsidR="0073311C" w:rsidRPr="00CD166E" w:rsidRDefault="0073311C" w:rsidP="00C6072F">
      <w:pPr>
        <w:pStyle w:val="Paragrafoelenco"/>
        <w:numPr>
          <w:ilvl w:val="0"/>
          <w:numId w:val="39"/>
        </w:numPr>
        <w:spacing w:before="120"/>
        <w:jc w:val="both"/>
        <w:rPr>
          <w:sz w:val="22"/>
          <w:szCs w:val="22"/>
        </w:rPr>
      </w:pPr>
      <w:r w:rsidRPr="00CD166E">
        <w:rPr>
          <w:sz w:val="22"/>
          <w:szCs w:val="22"/>
        </w:rPr>
        <w:t xml:space="preserve">di impegnarsi a presentare  le autorizzazioni, i pareri ed i nulla-osta al GAC </w:t>
      </w:r>
      <w:r w:rsidR="00CD166E">
        <w:rPr>
          <w:sz w:val="22"/>
          <w:szCs w:val="22"/>
        </w:rPr>
        <w:t>Medio Ionio</w:t>
      </w:r>
      <w:r w:rsidRPr="00CD166E">
        <w:rPr>
          <w:sz w:val="22"/>
          <w:szCs w:val="22"/>
        </w:rPr>
        <w:t xml:space="preserve"> entro la data di richiesta dell’anticipazione del contributo.</w:t>
      </w:r>
    </w:p>
    <w:p w:rsidR="0073311C" w:rsidRPr="00CD166E" w:rsidRDefault="0073311C" w:rsidP="0073311C">
      <w:pPr>
        <w:autoSpaceDE w:val="0"/>
        <w:autoSpaceDN w:val="0"/>
        <w:adjustRightInd w:val="0"/>
        <w:spacing w:line="360" w:lineRule="auto"/>
        <w:ind w:right="432" w:firstLine="540"/>
        <w:rPr>
          <w:b/>
          <w:sz w:val="22"/>
          <w:szCs w:val="22"/>
        </w:rPr>
      </w:pPr>
    </w:p>
    <w:p w:rsidR="0073311C" w:rsidRPr="00CD166E" w:rsidRDefault="0073311C" w:rsidP="0073311C">
      <w:pPr>
        <w:autoSpaceDE w:val="0"/>
        <w:autoSpaceDN w:val="0"/>
        <w:adjustRightInd w:val="0"/>
        <w:spacing w:line="360" w:lineRule="auto"/>
        <w:ind w:right="432" w:firstLine="540"/>
        <w:rPr>
          <w:b/>
          <w:sz w:val="22"/>
          <w:szCs w:val="22"/>
        </w:rPr>
      </w:pPr>
      <w:r w:rsidRPr="00CD166E">
        <w:rPr>
          <w:b/>
          <w:sz w:val="22"/>
          <w:szCs w:val="22"/>
        </w:rPr>
        <w:t>Data, ________________</w:t>
      </w:r>
      <w:r w:rsidRPr="00CD166E">
        <w:rPr>
          <w:b/>
          <w:sz w:val="22"/>
          <w:szCs w:val="22"/>
        </w:rPr>
        <w:tab/>
      </w:r>
      <w:r w:rsidRPr="00CD166E">
        <w:rPr>
          <w:b/>
          <w:sz w:val="22"/>
          <w:szCs w:val="22"/>
        </w:rPr>
        <w:tab/>
      </w:r>
      <w:r w:rsidRPr="00CD166E">
        <w:rPr>
          <w:b/>
          <w:sz w:val="22"/>
          <w:szCs w:val="22"/>
        </w:rPr>
        <w:tab/>
      </w:r>
      <w:r w:rsidRPr="00CD166E">
        <w:rPr>
          <w:b/>
          <w:sz w:val="22"/>
          <w:szCs w:val="22"/>
        </w:rPr>
        <w:tab/>
      </w:r>
      <w:r w:rsidRPr="00CD166E">
        <w:rPr>
          <w:b/>
          <w:sz w:val="22"/>
          <w:szCs w:val="22"/>
        </w:rPr>
        <w:tab/>
      </w:r>
      <w:r w:rsidRPr="00CD166E">
        <w:rPr>
          <w:b/>
          <w:sz w:val="22"/>
          <w:szCs w:val="22"/>
        </w:rPr>
        <w:tab/>
        <w:t>Il dichiarante</w:t>
      </w:r>
    </w:p>
    <w:p w:rsidR="0073311C" w:rsidRPr="00CD166E" w:rsidRDefault="0073311C" w:rsidP="0073311C">
      <w:pPr>
        <w:autoSpaceDE w:val="0"/>
        <w:autoSpaceDN w:val="0"/>
        <w:adjustRightInd w:val="0"/>
        <w:spacing w:line="360" w:lineRule="auto"/>
        <w:ind w:left="540" w:right="972"/>
        <w:jc w:val="right"/>
        <w:rPr>
          <w:b/>
          <w:sz w:val="22"/>
          <w:szCs w:val="22"/>
        </w:rPr>
      </w:pPr>
      <w:r w:rsidRPr="00CD166E">
        <w:rPr>
          <w:b/>
          <w:sz w:val="22"/>
          <w:szCs w:val="22"/>
        </w:rPr>
        <w:t xml:space="preserve">        ____________________________</w:t>
      </w:r>
    </w:p>
    <w:p w:rsidR="0073311C" w:rsidRDefault="0073311C">
      <w:pPr>
        <w:suppressAutoHyphens w:val="0"/>
        <w:rPr>
          <w:i/>
        </w:rPr>
      </w:pPr>
    </w:p>
    <w:p w:rsidR="00CD166E" w:rsidRDefault="00CD166E">
      <w:pPr>
        <w:suppressAutoHyphens w:val="0"/>
        <w:rPr>
          <w:i/>
        </w:rPr>
      </w:pPr>
    </w:p>
    <w:p w:rsidR="00CD166E" w:rsidRDefault="00CD166E">
      <w:pPr>
        <w:suppressAutoHyphens w:val="0"/>
        <w:rPr>
          <w:i/>
        </w:rPr>
      </w:pPr>
    </w:p>
    <w:p w:rsidR="00CD166E" w:rsidRDefault="00CD166E">
      <w:pPr>
        <w:suppressAutoHyphens w:val="0"/>
        <w:rPr>
          <w:i/>
        </w:rPr>
      </w:pPr>
    </w:p>
    <w:p w:rsidR="00CD166E" w:rsidRDefault="00CD166E">
      <w:pPr>
        <w:suppressAutoHyphens w:val="0"/>
        <w:rPr>
          <w:i/>
        </w:rPr>
      </w:pPr>
    </w:p>
    <w:p w:rsidR="00CD166E" w:rsidRPr="0073311C" w:rsidRDefault="00CD166E" w:rsidP="00CD166E">
      <w:pPr>
        <w:autoSpaceDE w:val="0"/>
        <w:autoSpaceDN w:val="0"/>
        <w:adjustRightInd w:val="0"/>
        <w:ind w:left="539" w:right="431"/>
        <w:jc w:val="both"/>
      </w:pPr>
      <w:r w:rsidRPr="0073311C">
        <w:rPr>
          <w:i/>
        </w:rPr>
        <w:t>(Ai sensi dell’art. 38 del DPR n. 445/2000, la sottoscrizione non è soggetta ad autenticazione ove sia apposta alla presenza del dipendente addetto a riceverla ovvero la richiesta sia presentata unitamente a copia fotostatica, firmata in originale, di un documento d’identità del sottoscrittore).</w:t>
      </w:r>
    </w:p>
    <w:p w:rsidR="00CD166E" w:rsidRDefault="00CD166E">
      <w:pPr>
        <w:suppressAutoHyphens w:val="0"/>
        <w:rPr>
          <w:i/>
        </w:rPr>
      </w:pPr>
      <w:r>
        <w:rPr>
          <w:i/>
        </w:rPr>
        <w:br w:type="page"/>
      </w:r>
    </w:p>
    <w:p w:rsidR="00CD166E" w:rsidRDefault="00CD166E">
      <w:pPr>
        <w:suppressAutoHyphens w:val="0"/>
        <w:rPr>
          <w:i/>
        </w:rPr>
      </w:pPr>
    </w:p>
    <w:p w:rsidR="0073311C" w:rsidRDefault="0073311C" w:rsidP="0073311C">
      <w:pPr>
        <w:autoSpaceDE w:val="0"/>
        <w:autoSpaceDN w:val="0"/>
        <w:adjustRightInd w:val="0"/>
        <w:ind w:left="540" w:right="432"/>
        <w:jc w:val="right"/>
        <w:rPr>
          <w:b/>
          <w:color w:val="000000"/>
          <w:u w:val="single"/>
        </w:rPr>
      </w:pPr>
      <w:r w:rsidRPr="0073311C">
        <w:rPr>
          <w:b/>
          <w:color w:val="000000"/>
          <w:u w:val="single"/>
        </w:rPr>
        <w:t xml:space="preserve">Allegato </w:t>
      </w:r>
      <w:r>
        <w:rPr>
          <w:b/>
          <w:color w:val="000000"/>
          <w:u w:val="single"/>
        </w:rPr>
        <w:t>4</w:t>
      </w:r>
      <w:r w:rsidRPr="0073311C">
        <w:rPr>
          <w:b/>
          <w:color w:val="000000"/>
          <w:u w:val="single"/>
        </w:rPr>
        <w:t xml:space="preserve"> (per </w:t>
      </w:r>
      <w:r>
        <w:rPr>
          <w:b/>
          <w:color w:val="000000"/>
          <w:u w:val="single"/>
        </w:rPr>
        <w:t>imprese private</w:t>
      </w:r>
      <w:r w:rsidRPr="0073311C">
        <w:rPr>
          <w:b/>
          <w:color w:val="000000"/>
          <w:u w:val="single"/>
        </w:rPr>
        <w:t>)</w:t>
      </w:r>
    </w:p>
    <w:p w:rsidR="0073311C" w:rsidRDefault="0073311C" w:rsidP="0073311C">
      <w:pPr>
        <w:autoSpaceDE w:val="0"/>
        <w:autoSpaceDN w:val="0"/>
        <w:adjustRightInd w:val="0"/>
        <w:ind w:left="540" w:right="432"/>
        <w:jc w:val="right"/>
        <w:rPr>
          <w:b/>
          <w:color w:val="000000"/>
          <w:u w:val="single"/>
        </w:rPr>
      </w:pPr>
    </w:p>
    <w:p w:rsidR="0073311C" w:rsidRPr="0073311C" w:rsidRDefault="0073311C" w:rsidP="0073311C">
      <w:pPr>
        <w:autoSpaceDE w:val="0"/>
        <w:autoSpaceDN w:val="0"/>
        <w:adjustRightInd w:val="0"/>
        <w:ind w:left="540" w:right="432"/>
        <w:jc w:val="right"/>
        <w:rPr>
          <w:b/>
          <w:color w:val="000000"/>
          <w:u w:val="single"/>
        </w:rPr>
      </w:pPr>
    </w:p>
    <w:p w:rsidR="0073311C" w:rsidRPr="0073311C" w:rsidRDefault="0073311C" w:rsidP="0073311C">
      <w:pPr>
        <w:autoSpaceDE w:val="0"/>
        <w:autoSpaceDN w:val="0"/>
        <w:adjustRightInd w:val="0"/>
        <w:ind w:left="360" w:right="612"/>
        <w:jc w:val="center"/>
        <w:rPr>
          <w:b/>
          <w:bCs/>
          <w:sz w:val="24"/>
          <w:szCs w:val="24"/>
        </w:rPr>
      </w:pPr>
      <w:r w:rsidRPr="0073311C">
        <w:rPr>
          <w:b/>
          <w:bCs/>
          <w:sz w:val="24"/>
          <w:szCs w:val="24"/>
        </w:rPr>
        <w:t>DICHIARAZIONE SOSTITUTIVA DELL’ATTO DI NOTORIETÀ</w:t>
      </w:r>
    </w:p>
    <w:p w:rsidR="0073311C" w:rsidRPr="008B6940" w:rsidRDefault="0073311C" w:rsidP="0073311C">
      <w:pPr>
        <w:autoSpaceDE w:val="0"/>
        <w:autoSpaceDN w:val="0"/>
        <w:adjustRightInd w:val="0"/>
        <w:ind w:left="360" w:right="612"/>
        <w:jc w:val="center"/>
        <w:rPr>
          <w:b/>
          <w:bCs/>
          <w:sz w:val="24"/>
          <w:szCs w:val="24"/>
          <w:lang w:val="en-US"/>
        </w:rPr>
      </w:pPr>
      <w:r w:rsidRPr="008B6940">
        <w:rPr>
          <w:b/>
          <w:bCs/>
          <w:sz w:val="24"/>
          <w:szCs w:val="24"/>
          <w:lang w:val="en-US"/>
        </w:rPr>
        <w:t xml:space="preserve">(Art. 46 - 47 D.P.R. 28 </w:t>
      </w:r>
      <w:proofErr w:type="spellStart"/>
      <w:r w:rsidRPr="008B6940">
        <w:rPr>
          <w:b/>
          <w:bCs/>
          <w:sz w:val="24"/>
          <w:szCs w:val="24"/>
          <w:lang w:val="en-US"/>
        </w:rPr>
        <w:t>Dicembre</w:t>
      </w:r>
      <w:proofErr w:type="spellEnd"/>
      <w:r w:rsidRPr="008B6940">
        <w:rPr>
          <w:b/>
          <w:bCs/>
          <w:sz w:val="24"/>
          <w:szCs w:val="24"/>
          <w:lang w:val="en-US"/>
        </w:rPr>
        <w:t xml:space="preserve"> 2000, n. 445)</w:t>
      </w:r>
    </w:p>
    <w:p w:rsidR="0073311C" w:rsidRPr="008B6940" w:rsidRDefault="0073311C" w:rsidP="0073311C">
      <w:pPr>
        <w:autoSpaceDE w:val="0"/>
        <w:autoSpaceDN w:val="0"/>
        <w:adjustRightInd w:val="0"/>
        <w:ind w:left="360" w:right="612"/>
        <w:jc w:val="center"/>
        <w:rPr>
          <w:b/>
          <w:bCs/>
          <w:sz w:val="24"/>
          <w:szCs w:val="24"/>
          <w:lang w:val="en-US"/>
        </w:rPr>
      </w:pPr>
    </w:p>
    <w:p w:rsidR="0073311C" w:rsidRPr="008B6940" w:rsidRDefault="0073311C" w:rsidP="0073311C">
      <w:pPr>
        <w:autoSpaceDE w:val="0"/>
        <w:autoSpaceDN w:val="0"/>
        <w:adjustRightInd w:val="0"/>
        <w:ind w:left="360" w:right="612"/>
        <w:jc w:val="center"/>
        <w:rPr>
          <w:b/>
          <w:bCs/>
          <w:sz w:val="24"/>
          <w:szCs w:val="24"/>
          <w:lang w:val="en-US"/>
        </w:rPr>
      </w:pPr>
    </w:p>
    <w:p w:rsidR="0073311C" w:rsidRPr="0073311C" w:rsidRDefault="0073311C" w:rsidP="0073311C">
      <w:pPr>
        <w:pStyle w:val="Rientrocorpodeltesto21"/>
        <w:shd w:val="clear" w:color="auto" w:fill="FFFFFF"/>
        <w:tabs>
          <w:tab w:val="left" w:pos="-1134"/>
        </w:tabs>
        <w:overflowPunct w:val="0"/>
        <w:autoSpaceDE w:val="0"/>
        <w:spacing w:before="0"/>
        <w:ind w:left="0"/>
        <w:jc w:val="center"/>
        <w:textAlignment w:val="baseline"/>
        <w:rPr>
          <w:rFonts w:ascii="Times New Roman" w:hAnsi="Times New Roman"/>
          <w:b/>
          <w:i/>
          <w:szCs w:val="24"/>
        </w:rPr>
      </w:pPr>
      <w:r w:rsidRPr="0073311C">
        <w:rPr>
          <w:rFonts w:ascii="Times New Roman" w:hAnsi="Times New Roman"/>
          <w:b/>
          <w:szCs w:val="24"/>
        </w:rPr>
        <w:t xml:space="preserve">MISURA 4.2.4  </w:t>
      </w:r>
      <w:r w:rsidRPr="0073311C">
        <w:rPr>
          <w:rFonts w:ascii="Times New Roman" w:hAnsi="Times New Roman"/>
          <w:b/>
          <w:i/>
          <w:szCs w:val="24"/>
        </w:rPr>
        <w:t>“Realizzazione di punti di sosta, di didattica e di ristoro attrezzati”</w:t>
      </w:r>
    </w:p>
    <w:p w:rsidR="0073311C" w:rsidRPr="0073311C" w:rsidRDefault="0073311C" w:rsidP="0073311C">
      <w:pPr>
        <w:pStyle w:val="Rientrocorpodeltesto21"/>
        <w:shd w:val="clear" w:color="auto" w:fill="FFFFFF"/>
        <w:tabs>
          <w:tab w:val="left" w:pos="-1134"/>
        </w:tabs>
        <w:overflowPunct w:val="0"/>
        <w:autoSpaceDE w:val="0"/>
        <w:spacing w:before="0"/>
        <w:ind w:left="0"/>
        <w:jc w:val="center"/>
        <w:textAlignment w:val="baseline"/>
        <w:rPr>
          <w:rFonts w:ascii="Times New Roman" w:hAnsi="Times New Roman"/>
          <w:b/>
          <w:szCs w:val="24"/>
        </w:rPr>
      </w:pPr>
      <w:r w:rsidRPr="0073311C">
        <w:rPr>
          <w:rFonts w:ascii="Times New Roman" w:hAnsi="Times New Roman"/>
          <w:b/>
          <w:szCs w:val="24"/>
        </w:rPr>
        <w:t xml:space="preserve"> (artt. 43 - 45 Reg. CE 1198/06)</w:t>
      </w:r>
    </w:p>
    <w:p w:rsidR="0073311C" w:rsidRPr="00C24FC1" w:rsidRDefault="0073311C" w:rsidP="0073311C">
      <w:pPr>
        <w:autoSpaceDE w:val="0"/>
        <w:autoSpaceDN w:val="0"/>
        <w:adjustRightInd w:val="0"/>
        <w:ind w:left="540" w:right="432"/>
      </w:pPr>
    </w:p>
    <w:p w:rsidR="0073311C" w:rsidRPr="00CD166E" w:rsidRDefault="0073311C" w:rsidP="0073311C">
      <w:pPr>
        <w:pStyle w:val="a"/>
        <w:spacing w:line="360" w:lineRule="auto"/>
        <w:jc w:val="both"/>
        <w:rPr>
          <w:sz w:val="22"/>
          <w:szCs w:val="22"/>
        </w:rPr>
      </w:pPr>
      <w:r w:rsidRPr="00CD166E">
        <w:rPr>
          <w:sz w:val="22"/>
          <w:szCs w:val="22"/>
        </w:rPr>
        <w:t xml:space="preserve">Il/I Sottoscritto/i _________________________________________ nato/i a  __________________ il ___/____/______, residente/i a _____________________________________________________ in via, _________________________________________________ n. __________ </w:t>
      </w:r>
      <w:proofErr w:type="spellStart"/>
      <w:r w:rsidRPr="00CD166E">
        <w:rPr>
          <w:sz w:val="22"/>
          <w:szCs w:val="22"/>
        </w:rPr>
        <w:t>prov</w:t>
      </w:r>
      <w:proofErr w:type="spellEnd"/>
      <w:r w:rsidRPr="00CD166E">
        <w:rPr>
          <w:sz w:val="22"/>
          <w:szCs w:val="22"/>
        </w:rPr>
        <w:t xml:space="preserve">. (______) </w:t>
      </w:r>
    </w:p>
    <w:p w:rsidR="0073311C" w:rsidRPr="00CD166E" w:rsidRDefault="0073311C" w:rsidP="0073311C">
      <w:pPr>
        <w:pStyle w:val="a"/>
        <w:spacing w:line="360" w:lineRule="auto"/>
        <w:jc w:val="both"/>
        <w:rPr>
          <w:sz w:val="22"/>
          <w:szCs w:val="22"/>
        </w:rPr>
      </w:pPr>
      <w:r w:rsidRPr="00CD166E">
        <w:rPr>
          <w:sz w:val="22"/>
          <w:szCs w:val="22"/>
        </w:rPr>
        <w:t xml:space="preserve">Codice fiscale: ________________________ </w:t>
      </w:r>
    </w:p>
    <w:p w:rsidR="0073311C" w:rsidRPr="00CD166E" w:rsidRDefault="0073311C" w:rsidP="0073311C">
      <w:pPr>
        <w:pStyle w:val="a"/>
        <w:spacing w:line="360" w:lineRule="auto"/>
        <w:jc w:val="both"/>
        <w:rPr>
          <w:sz w:val="22"/>
          <w:szCs w:val="22"/>
        </w:rPr>
      </w:pPr>
      <w:r w:rsidRPr="00CD166E">
        <w:rPr>
          <w:sz w:val="22"/>
          <w:szCs w:val="22"/>
        </w:rPr>
        <w:t xml:space="preserve">in qualità di titolare /legale rappresentante dell’impresa/costituenda impresa ____________________________________ Partita IVA ________________________________con sede legale in __________________  alla Via _______________________ n. _____  CAP _______ </w:t>
      </w:r>
      <w:proofErr w:type="spellStart"/>
      <w:r w:rsidRPr="00CD166E">
        <w:rPr>
          <w:sz w:val="22"/>
          <w:szCs w:val="22"/>
        </w:rPr>
        <w:t>Prov</w:t>
      </w:r>
      <w:proofErr w:type="spellEnd"/>
      <w:r w:rsidRPr="00CD166E">
        <w:rPr>
          <w:sz w:val="22"/>
          <w:szCs w:val="22"/>
        </w:rPr>
        <w:t>. _____ e-mail ____________</w:t>
      </w:r>
      <w:r w:rsidRPr="00CD166E">
        <w:rPr>
          <w:sz w:val="22"/>
          <w:szCs w:val="22"/>
        </w:rPr>
        <w:softHyphen/>
        <w:t>__ Iscritta/e al registro imprese al  numero ________________________ dalla data  ___/___/______</w:t>
      </w:r>
    </w:p>
    <w:p w:rsidR="0073311C" w:rsidRPr="00CD166E" w:rsidRDefault="0073311C" w:rsidP="0073311C">
      <w:pPr>
        <w:pStyle w:val="Testodelblocco"/>
        <w:ind w:left="0" w:right="-1"/>
        <w:jc w:val="both"/>
        <w:rPr>
          <w:color w:val="auto"/>
          <w:sz w:val="22"/>
          <w:szCs w:val="22"/>
        </w:rPr>
      </w:pPr>
    </w:p>
    <w:p w:rsidR="0073311C" w:rsidRPr="00CD166E" w:rsidRDefault="0073311C" w:rsidP="0073311C">
      <w:pPr>
        <w:pStyle w:val="Testodelblocco"/>
        <w:ind w:left="0" w:right="-1"/>
        <w:jc w:val="both"/>
        <w:rPr>
          <w:color w:val="auto"/>
          <w:sz w:val="22"/>
          <w:szCs w:val="22"/>
        </w:rPr>
      </w:pPr>
      <w:r w:rsidRPr="00CD166E">
        <w:rPr>
          <w:color w:val="auto"/>
          <w:sz w:val="22"/>
          <w:szCs w:val="22"/>
        </w:rPr>
        <w:t>in relazione al programma di investimento presentato dalla stessa impresa a valere sui Fondi FEP Calabria 2007-2013 – ASSE IV – Misura 4.2.4 consapevole delle sanzioni penali nel caso di dichiarazioni non veritiere, di formazione o uso di atti falsi (art. 76 del DPR n.445/2000)</w:t>
      </w:r>
    </w:p>
    <w:p w:rsidR="0073311C" w:rsidRPr="00CD166E" w:rsidRDefault="0073311C" w:rsidP="0073311C">
      <w:pPr>
        <w:autoSpaceDE w:val="0"/>
        <w:autoSpaceDN w:val="0"/>
        <w:adjustRightInd w:val="0"/>
        <w:ind w:left="539" w:right="431"/>
        <w:jc w:val="center"/>
        <w:rPr>
          <w:b/>
          <w:bCs/>
          <w:sz w:val="22"/>
          <w:szCs w:val="22"/>
        </w:rPr>
      </w:pPr>
    </w:p>
    <w:p w:rsidR="0073311C" w:rsidRPr="00CD166E" w:rsidRDefault="0073311C" w:rsidP="0073311C">
      <w:pPr>
        <w:autoSpaceDE w:val="0"/>
        <w:autoSpaceDN w:val="0"/>
        <w:adjustRightInd w:val="0"/>
        <w:ind w:left="539" w:right="431"/>
        <w:jc w:val="center"/>
        <w:rPr>
          <w:b/>
          <w:bCs/>
          <w:sz w:val="22"/>
          <w:szCs w:val="22"/>
        </w:rPr>
      </w:pPr>
      <w:r w:rsidRPr="00CD166E">
        <w:rPr>
          <w:b/>
          <w:bCs/>
          <w:sz w:val="22"/>
          <w:szCs w:val="22"/>
        </w:rPr>
        <w:t>DICHIARA</w:t>
      </w:r>
    </w:p>
    <w:p w:rsidR="0073311C" w:rsidRPr="00CD166E" w:rsidRDefault="0073311C" w:rsidP="0073311C">
      <w:pPr>
        <w:numPr>
          <w:ilvl w:val="0"/>
          <w:numId w:val="18"/>
        </w:numPr>
        <w:spacing w:before="120"/>
        <w:ind w:left="993"/>
        <w:jc w:val="both"/>
        <w:rPr>
          <w:sz w:val="22"/>
          <w:szCs w:val="22"/>
        </w:rPr>
      </w:pPr>
      <w:r w:rsidRPr="00CD166E">
        <w:rPr>
          <w:sz w:val="22"/>
          <w:szCs w:val="22"/>
        </w:rPr>
        <w:t>di impegnarsi all’adeguamento degli obblighi imposti a livello comunitario e nazionale, anche qualora l’adeguamento fosse richiesto dopo la presentazione della domanda;</w:t>
      </w:r>
    </w:p>
    <w:p w:rsidR="0073311C" w:rsidRPr="00CD166E" w:rsidRDefault="0073311C" w:rsidP="0073311C">
      <w:pPr>
        <w:numPr>
          <w:ilvl w:val="0"/>
          <w:numId w:val="18"/>
        </w:numPr>
        <w:spacing w:before="120"/>
        <w:ind w:left="993"/>
        <w:jc w:val="both"/>
        <w:rPr>
          <w:sz w:val="22"/>
          <w:szCs w:val="22"/>
        </w:rPr>
      </w:pPr>
      <w:r w:rsidRPr="00CD166E">
        <w:rPr>
          <w:sz w:val="22"/>
          <w:szCs w:val="22"/>
        </w:rPr>
        <w:t>di impegnarsi all’esecuzione di tutti gli adempimenti descritti nel PO FEP 2007/2013, Vademecum, Linee Guida, Regolamenti Comunitari/Nazionale/Regionali, altro documento normativo e/o regolamentare;</w:t>
      </w:r>
    </w:p>
    <w:p w:rsidR="0073311C" w:rsidRPr="00CD166E" w:rsidRDefault="0073311C" w:rsidP="0073311C">
      <w:pPr>
        <w:numPr>
          <w:ilvl w:val="0"/>
          <w:numId w:val="18"/>
        </w:numPr>
        <w:spacing w:before="120"/>
        <w:ind w:left="993"/>
        <w:jc w:val="both"/>
        <w:rPr>
          <w:sz w:val="22"/>
          <w:szCs w:val="22"/>
        </w:rPr>
      </w:pPr>
      <w:r w:rsidRPr="00CD166E">
        <w:rPr>
          <w:sz w:val="22"/>
          <w:szCs w:val="22"/>
        </w:rPr>
        <w:t xml:space="preserve">di impegnarsi ad eleggere nel territorio del GAC </w:t>
      </w:r>
      <w:r w:rsidR="00CD166E">
        <w:rPr>
          <w:sz w:val="22"/>
          <w:szCs w:val="22"/>
        </w:rPr>
        <w:t>Medio Ionio</w:t>
      </w:r>
      <w:r w:rsidRPr="00CD166E">
        <w:rPr>
          <w:sz w:val="22"/>
          <w:szCs w:val="22"/>
        </w:rPr>
        <w:t xml:space="preserve">  la propria sede legale ed operativa, prima della concessione dei finanziamenti, ed ivi a mantenerla per almeno dieci anni;</w:t>
      </w:r>
    </w:p>
    <w:p w:rsidR="0073311C" w:rsidRPr="00CD166E" w:rsidRDefault="0073311C" w:rsidP="0073311C">
      <w:pPr>
        <w:numPr>
          <w:ilvl w:val="0"/>
          <w:numId w:val="18"/>
        </w:numPr>
        <w:spacing w:before="120"/>
        <w:ind w:left="993"/>
        <w:jc w:val="both"/>
        <w:rPr>
          <w:sz w:val="22"/>
          <w:szCs w:val="22"/>
        </w:rPr>
      </w:pPr>
      <w:r w:rsidRPr="00CD166E">
        <w:rPr>
          <w:sz w:val="22"/>
          <w:szCs w:val="22"/>
        </w:rPr>
        <w:t>di esonerare l'Amministrazione regionale da ogni responsabilità nei confronti di terzi aventi causa a qualsiasi titolo per il pagamento dell’aiuto richiesto;</w:t>
      </w:r>
    </w:p>
    <w:p w:rsidR="0073311C" w:rsidRPr="00CD166E" w:rsidRDefault="0073311C" w:rsidP="0073311C">
      <w:pPr>
        <w:numPr>
          <w:ilvl w:val="0"/>
          <w:numId w:val="18"/>
        </w:numPr>
        <w:spacing w:before="120"/>
        <w:ind w:left="993"/>
        <w:jc w:val="both"/>
        <w:rPr>
          <w:sz w:val="22"/>
          <w:szCs w:val="22"/>
        </w:rPr>
      </w:pPr>
      <w:r w:rsidRPr="00CD166E">
        <w:rPr>
          <w:sz w:val="22"/>
          <w:szCs w:val="22"/>
        </w:rPr>
        <w:t xml:space="preserve">di essere a conoscenza dei criteri di selezione riportati nelle disposizioni attuative di riferimento; </w:t>
      </w:r>
    </w:p>
    <w:p w:rsidR="0073311C" w:rsidRPr="00CD166E" w:rsidRDefault="0073311C" w:rsidP="0073311C">
      <w:pPr>
        <w:numPr>
          <w:ilvl w:val="0"/>
          <w:numId w:val="18"/>
        </w:numPr>
        <w:spacing w:before="120"/>
        <w:ind w:left="993"/>
        <w:jc w:val="both"/>
        <w:rPr>
          <w:sz w:val="22"/>
          <w:szCs w:val="22"/>
        </w:rPr>
      </w:pPr>
      <w:r w:rsidRPr="00CD166E">
        <w:rPr>
          <w:sz w:val="22"/>
          <w:szCs w:val="22"/>
        </w:rPr>
        <w:t>di essere a conoscenza che, in caso di istruttoria negativa della domanda di aiuto, si procederà all’archiviazione della stessa con conseguente decadenza totale dell’istanza;</w:t>
      </w:r>
    </w:p>
    <w:p w:rsidR="0073311C" w:rsidRPr="00CD166E" w:rsidRDefault="0073311C" w:rsidP="0073311C">
      <w:pPr>
        <w:numPr>
          <w:ilvl w:val="0"/>
          <w:numId w:val="18"/>
        </w:numPr>
        <w:spacing w:before="120"/>
        <w:ind w:left="993"/>
        <w:jc w:val="both"/>
        <w:rPr>
          <w:sz w:val="22"/>
          <w:szCs w:val="22"/>
        </w:rPr>
      </w:pPr>
      <w:r w:rsidRPr="00CD166E">
        <w:rPr>
          <w:sz w:val="22"/>
          <w:szCs w:val="22"/>
        </w:rPr>
        <w:t>di impegnarsi a mantenere i requisiti e/o impegni previsti dalla “misura” nonché quelli afferenti ai criteri di selezione;</w:t>
      </w:r>
    </w:p>
    <w:p w:rsidR="0073311C" w:rsidRPr="00CD166E" w:rsidRDefault="0073311C" w:rsidP="0073311C">
      <w:pPr>
        <w:numPr>
          <w:ilvl w:val="0"/>
          <w:numId w:val="18"/>
        </w:numPr>
        <w:spacing w:before="120"/>
        <w:ind w:left="993"/>
        <w:jc w:val="both"/>
        <w:rPr>
          <w:sz w:val="22"/>
          <w:szCs w:val="22"/>
        </w:rPr>
      </w:pPr>
      <w:r w:rsidRPr="00CD166E">
        <w:rPr>
          <w:sz w:val="22"/>
          <w:szCs w:val="22"/>
        </w:rPr>
        <w:t>di impegnarsi a rispettare le disposizioni in materia di pubblicità ed informazione secondo quanto disciplinato dalle disposizioni procedurali del presente Avviso Pubblico;</w:t>
      </w:r>
    </w:p>
    <w:p w:rsidR="0073311C" w:rsidRPr="00CD166E" w:rsidRDefault="0073311C" w:rsidP="0073311C">
      <w:pPr>
        <w:numPr>
          <w:ilvl w:val="0"/>
          <w:numId w:val="18"/>
        </w:numPr>
        <w:spacing w:before="120"/>
        <w:ind w:left="993"/>
        <w:jc w:val="both"/>
        <w:rPr>
          <w:sz w:val="22"/>
          <w:szCs w:val="22"/>
        </w:rPr>
      </w:pPr>
      <w:r w:rsidRPr="00CD166E">
        <w:rPr>
          <w:sz w:val="22"/>
          <w:szCs w:val="22"/>
        </w:rPr>
        <w:lastRenderedPageBreak/>
        <w:t xml:space="preserve">dichiarazione di assenso alla pubblicazione dei dati, ai sensi dell’art. 30 del Reg. CE 498/07  e dell’art. 30 del Reg. CE 1198/06, e l’autorizzazione al loro trattamento, ex D.lgs. 196/03; </w:t>
      </w:r>
    </w:p>
    <w:p w:rsidR="0073311C" w:rsidRPr="00CD166E" w:rsidRDefault="0073311C" w:rsidP="0073311C">
      <w:pPr>
        <w:numPr>
          <w:ilvl w:val="0"/>
          <w:numId w:val="18"/>
        </w:numPr>
        <w:spacing w:before="120"/>
        <w:ind w:left="993"/>
        <w:jc w:val="both"/>
        <w:rPr>
          <w:sz w:val="22"/>
          <w:szCs w:val="22"/>
        </w:rPr>
      </w:pPr>
      <w:r w:rsidRPr="00CD166E">
        <w:rPr>
          <w:sz w:val="22"/>
          <w:szCs w:val="22"/>
        </w:rPr>
        <w:t>che il beneficiario ha (o non ha) presentato istanza di contributo a valere sullo SFOP e sul FEP, con specifica riguardo la tipologia di intervento progettuale;</w:t>
      </w:r>
    </w:p>
    <w:p w:rsidR="0073311C" w:rsidRPr="00CD166E" w:rsidRDefault="0073311C" w:rsidP="0073311C">
      <w:pPr>
        <w:numPr>
          <w:ilvl w:val="0"/>
          <w:numId w:val="18"/>
        </w:numPr>
        <w:spacing w:before="120"/>
        <w:ind w:left="993"/>
        <w:jc w:val="both"/>
        <w:rPr>
          <w:sz w:val="22"/>
          <w:szCs w:val="22"/>
        </w:rPr>
      </w:pPr>
      <w:r w:rsidRPr="00CD166E">
        <w:rPr>
          <w:sz w:val="22"/>
          <w:szCs w:val="22"/>
        </w:rPr>
        <w:t xml:space="preserve">l’impegno a fornire i dati di monitoraggio e ad assoggettarsi a tutti gli eventuali controlli disposti dal GAC </w:t>
      </w:r>
      <w:r w:rsidR="00CD166E">
        <w:rPr>
          <w:sz w:val="22"/>
          <w:szCs w:val="22"/>
        </w:rPr>
        <w:t>Medio Ionio</w:t>
      </w:r>
      <w:r w:rsidRPr="00CD166E">
        <w:rPr>
          <w:sz w:val="22"/>
          <w:szCs w:val="22"/>
        </w:rPr>
        <w:t xml:space="preserve"> e da tutti gli Enti sovra istituzionali;</w:t>
      </w:r>
    </w:p>
    <w:p w:rsidR="0073311C" w:rsidRPr="00CD166E" w:rsidRDefault="0073311C" w:rsidP="0073311C">
      <w:pPr>
        <w:numPr>
          <w:ilvl w:val="0"/>
          <w:numId w:val="18"/>
        </w:numPr>
        <w:spacing w:before="120"/>
        <w:ind w:left="993"/>
        <w:jc w:val="both"/>
        <w:rPr>
          <w:sz w:val="22"/>
          <w:szCs w:val="22"/>
        </w:rPr>
      </w:pPr>
      <w:r w:rsidRPr="00CD166E">
        <w:rPr>
          <w:sz w:val="22"/>
          <w:szCs w:val="22"/>
        </w:rPr>
        <w:t>l’impegno a mantenere vincolata la disponibilità e la destinazione d’uso del bene oggetto del finanziamento, per un periodo di almeno 7 (sette) anni o, nel caso di investimenti strutturali, di almeno 12 (dodici) anni dalla data di liquidazione del saldo;</w:t>
      </w:r>
    </w:p>
    <w:p w:rsidR="0073311C" w:rsidRPr="00CD166E" w:rsidRDefault="0073311C" w:rsidP="0073311C">
      <w:pPr>
        <w:numPr>
          <w:ilvl w:val="0"/>
          <w:numId w:val="18"/>
        </w:numPr>
        <w:spacing w:before="120"/>
        <w:ind w:left="993"/>
        <w:jc w:val="both"/>
        <w:rPr>
          <w:sz w:val="22"/>
          <w:szCs w:val="22"/>
        </w:rPr>
      </w:pPr>
      <w:r w:rsidRPr="00CD166E">
        <w:rPr>
          <w:sz w:val="22"/>
          <w:szCs w:val="22"/>
        </w:rPr>
        <w:t xml:space="preserve">che negli interventi previsti nell’istanza non è contemplata la sostituzione di beni che abbiano fruito di un finanziamento pubblico nel corso dei 5 anni precedenti la data di pubblicazione del bando; </w:t>
      </w:r>
    </w:p>
    <w:p w:rsidR="0073311C" w:rsidRPr="00CD166E" w:rsidRDefault="0073311C" w:rsidP="0073311C">
      <w:pPr>
        <w:numPr>
          <w:ilvl w:val="0"/>
          <w:numId w:val="18"/>
        </w:numPr>
        <w:spacing w:before="120"/>
        <w:ind w:left="993"/>
        <w:jc w:val="both"/>
        <w:rPr>
          <w:sz w:val="22"/>
          <w:szCs w:val="22"/>
        </w:rPr>
      </w:pPr>
      <w:r w:rsidRPr="00CD166E">
        <w:rPr>
          <w:sz w:val="22"/>
          <w:szCs w:val="22"/>
        </w:rPr>
        <w:t>l’impegno al rispetto delle norme di cui al contratto collettivo di lavoro applicato o da applicare al personale dipendente.</w:t>
      </w:r>
    </w:p>
    <w:p w:rsidR="0073311C" w:rsidRPr="00CD166E" w:rsidRDefault="0073311C" w:rsidP="0073311C">
      <w:pPr>
        <w:autoSpaceDE w:val="0"/>
        <w:autoSpaceDN w:val="0"/>
        <w:adjustRightInd w:val="0"/>
        <w:spacing w:line="360" w:lineRule="auto"/>
        <w:ind w:right="432" w:firstLine="540"/>
        <w:rPr>
          <w:b/>
          <w:sz w:val="22"/>
          <w:szCs w:val="22"/>
        </w:rPr>
      </w:pPr>
    </w:p>
    <w:p w:rsidR="0073311C" w:rsidRPr="00CD166E" w:rsidRDefault="0073311C" w:rsidP="0073311C">
      <w:pPr>
        <w:autoSpaceDE w:val="0"/>
        <w:autoSpaceDN w:val="0"/>
        <w:adjustRightInd w:val="0"/>
        <w:spacing w:line="360" w:lineRule="auto"/>
        <w:ind w:right="432" w:firstLine="540"/>
        <w:rPr>
          <w:b/>
          <w:sz w:val="22"/>
          <w:szCs w:val="22"/>
        </w:rPr>
      </w:pPr>
      <w:r w:rsidRPr="00CD166E">
        <w:rPr>
          <w:b/>
          <w:sz w:val="22"/>
          <w:szCs w:val="22"/>
        </w:rPr>
        <w:t>Data, ________________</w:t>
      </w:r>
      <w:r w:rsidRPr="00CD166E">
        <w:rPr>
          <w:b/>
          <w:sz w:val="22"/>
          <w:szCs w:val="22"/>
        </w:rPr>
        <w:tab/>
      </w:r>
      <w:r w:rsidRPr="00CD166E">
        <w:rPr>
          <w:b/>
          <w:sz w:val="22"/>
          <w:szCs w:val="22"/>
        </w:rPr>
        <w:tab/>
      </w:r>
      <w:r w:rsidRPr="00CD166E">
        <w:rPr>
          <w:b/>
          <w:sz w:val="22"/>
          <w:szCs w:val="22"/>
        </w:rPr>
        <w:tab/>
      </w:r>
      <w:r w:rsidRPr="00CD166E">
        <w:rPr>
          <w:b/>
          <w:sz w:val="22"/>
          <w:szCs w:val="22"/>
        </w:rPr>
        <w:tab/>
      </w:r>
      <w:r w:rsidRPr="00CD166E">
        <w:rPr>
          <w:b/>
          <w:sz w:val="22"/>
          <w:szCs w:val="22"/>
        </w:rPr>
        <w:tab/>
      </w:r>
      <w:r w:rsidRPr="00CD166E">
        <w:rPr>
          <w:b/>
          <w:sz w:val="22"/>
          <w:szCs w:val="22"/>
        </w:rPr>
        <w:tab/>
        <w:t xml:space="preserve"> Il dichiarante</w:t>
      </w:r>
    </w:p>
    <w:p w:rsidR="0073311C" w:rsidRPr="00CD166E" w:rsidRDefault="0073311C" w:rsidP="0073311C">
      <w:pPr>
        <w:autoSpaceDE w:val="0"/>
        <w:autoSpaceDN w:val="0"/>
        <w:adjustRightInd w:val="0"/>
        <w:spacing w:line="360" w:lineRule="auto"/>
        <w:ind w:left="540" w:right="972"/>
        <w:jc w:val="right"/>
        <w:rPr>
          <w:b/>
          <w:sz w:val="22"/>
          <w:szCs w:val="22"/>
        </w:rPr>
      </w:pPr>
      <w:r w:rsidRPr="00CD166E">
        <w:rPr>
          <w:b/>
          <w:sz w:val="22"/>
          <w:szCs w:val="22"/>
        </w:rPr>
        <w:t>___________________________</w:t>
      </w:r>
    </w:p>
    <w:p w:rsidR="00CD166E" w:rsidRDefault="00CD166E" w:rsidP="0073311C">
      <w:pPr>
        <w:autoSpaceDE w:val="0"/>
        <w:autoSpaceDN w:val="0"/>
        <w:adjustRightInd w:val="0"/>
        <w:ind w:left="539" w:right="431"/>
        <w:jc w:val="both"/>
        <w:rPr>
          <w:i/>
        </w:rPr>
      </w:pPr>
    </w:p>
    <w:p w:rsidR="00CD166E" w:rsidRDefault="00CD166E" w:rsidP="0073311C">
      <w:pPr>
        <w:autoSpaceDE w:val="0"/>
        <w:autoSpaceDN w:val="0"/>
        <w:adjustRightInd w:val="0"/>
        <w:ind w:left="539" w:right="431"/>
        <w:jc w:val="both"/>
        <w:rPr>
          <w:i/>
        </w:rPr>
      </w:pPr>
    </w:p>
    <w:p w:rsidR="00CD166E" w:rsidRDefault="00CD166E" w:rsidP="0073311C">
      <w:pPr>
        <w:autoSpaceDE w:val="0"/>
        <w:autoSpaceDN w:val="0"/>
        <w:adjustRightInd w:val="0"/>
        <w:ind w:left="539" w:right="431"/>
        <w:jc w:val="both"/>
        <w:rPr>
          <w:i/>
        </w:rPr>
      </w:pPr>
    </w:p>
    <w:p w:rsidR="00CD166E" w:rsidRDefault="00CD166E" w:rsidP="0073311C">
      <w:pPr>
        <w:autoSpaceDE w:val="0"/>
        <w:autoSpaceDN w:val="0"/>
        <w:adjustRightInd w:val="0"/>
        <w:ind w:left="539" w:right="431"/>
        <w:jc w:val="both"/>
        <w:rPr>
          <w:i/>
        </w:rPr>
      </w:pPr>
    </w:p>
    <w:p w:rsidR="00CD166E" w:rsidRDefault="00CD166E" w:rsidP="0073311C">
      <w:pPr>
        <w:autoSpaceDE w:val="0"/>
        <w:autoSpaceDN w:val="0"/>
        <w:adjustRightInd w:val="0"/>
        <w:ind w:left="539" w:right="431"/>
        <w:jc w:val="both"/>
        <w:rPr>
          <w:i/>
        </w:rPr>
      </w:pPr>
    </w:p>
    <w:p w:rsidR="00CD166E" w:rsidRDefault="00CD166E" w:rsidP="0073311C">
      <w:pPr>
        <w:autoSpaceDE w:val="0"/>
        <w:autoSpaceDN w:val="0"/>
        <w:adjustRightInd w:val="0"/>
        <w:ind w:left="539" w:right="431"/>
        <w:jc w:val="both"/>
        <w:rPr>
          <w:i/>
        </w:rPr>
      </w:pPr>
    </w:p>
    <w:p w:rsidR="0073311C" w:rsidRPr="00C24FC1" w:rsidRDefault="0073311C" w:rsidP="0073311C">
      <w:pPr>
        <w:autoSpaceDE w:val="0"/>
        <w:autoSpaceDN w:val="0"/>
        <w:adjustRightInd w:val="0"/>
        <w:ind w:left="539" w:right="431"/>
        <w:jc w:val="both"/>
      </w:pPr>
      <w:r w:rsidRPr="00C24FC1">
        <w:rPr>
          <w:i/>
        </w:rPr>
        <w:t>(Ai sensi dell’art. 38 del DPR n. 445/2000, la sottoscrizione non è soggetta ad autenticazione ove sia apposta alla presenza del dipendente addetto a riceverla ovvero la richiesta sia presentata unitamente a copia fotostatica, firmata in originale, di un documento d’identità del sottoscrittore</w:t>
      </w:r>
      <w:r w:rsidRPr="00C24FC1">
        <w:t>).</w:t>
      </w:r>
    </w:p>
    <w:p w:rsidR="0073311C" w:rsidRDefault="0073311C">
      <w:pPr>
        <w:suppressAutoHyphens w:val="0"/>
      </w:pPr>
      <w:r>
        <w:br w:type="page"/>
      </w:r>
    </w:p>
    <w:p w:rsidR="0073311C" w:rsidRDefault="0073311C" w:rsidP="0073311C">
      <w:pPr>
        <w:autoSpaceDE w:val="0"/>
        <w:autoSpaceDN w:val="0"/>
        <w:adjustRightInd w:val="0"/>
        <w:ind w:left="540" w:right="432"/>
        <w:jc w:val="right"/>
        <w:rPr>
          <w:b/>
          <w:color w:val="000000"/>
          <w:u w:val="single"/>
        </w:rPr>
      </w:pPr>
      <w:r w:rsidRPr="0073311C">
        <w:rPr>
          <w:b/>
          <w:color w:val="000000"/>
          <w:u w:val="single"/>
        </w:rPr>
        <w:lastRenderedPageBreak/>
        <w:t xml:space="preserve">Allegato </w:t>
      </w:r>
      <w:r>
        <w:rPr>
          <w:b/>
          <w:color w:val="000000"/>
          <w:u w:val="single"/>
        </w:rPr>
        <w:t>5</w:t>
      </w:r>
      <w:r w:rsidRPr="0073311C">
        <w:rPr>
          <w:b/>
          <w:color w:val="000000"/>
          <w:u w:val="single"/>
        </w:rPr>
        <w:t xml:space="preserve"> (per </w:t>
      </w:r>
      <w:r>
        <w:rPr>
          <w:b/>
          <w:color w:val="000000"/>
          <w:u w:val="single"/>
        </w:rPr>
        <w:t>imprese private</w:t>
      </w:r>
      <w:r w:rsidRPr="0073311C">
        <w:rPr>
          <w:b/>
          <w:color w:val="000000"/>
          <w:u w:val="single"/>
        </w:rPr>
        <w:t>)</w:t>
      </w:r>
    </w:p>
    <w:p w:rsidR="0073311C" w:rsidRDefault="0073311C" w:rsidP="0073311C">
      <w:pPr>
        <w:autoSpaceDE w:val="0"/>
        <w:autoSpaceDN w:val="0"/>
        <w:adjustRightInd w:val="0"/>
        <w:ind w:left="360" w:right="612"/>
        <w:jc w:val="center"/>
        <w:rPr>
          <w:b/>
          <w:bCs/>
        </w:rPr>
      </w:pPr>
    </w:p>
    <w:p w:rsidR="0073311C" w:rsidRPr="0073311C" w:rsidRDefault="0073311C" w:rsidP="0073311C">
      <w:pPr>
        <w:autoSpaceDE w:val="0"/>
        <w:autoSpaceDN w:val="0"/>
        <w:adjustRightInd w:val="0"/>
        <w:ind w:left="360" w:right="612"/>
        <w:jc w:val="center"/>
        <w:rPr>
          <w:b/>
          <w:bCs/>
          <w:sz w:val="24"/>
          <w:szCs w:val="24"/>
        </w:rPr>
      </w:pPr>
      <w:r w:rsidRPr="0073311C">
        <w:rPr>
          <w:b/>
          <w:bCs/>
          <w:sz w:val="24"/>
          <w:szCs w:val="24"/>
        </w:rPr>
        <w:t>DICHIARAZIONE SOSTITUTIVA DELL’ATTO DI NOTORIETÀ</w:t>
      </w:r>
    </w:p>
    <w:p w:rsidR="0073311C" w:rsidRPr="008B6940" w:rsidRDefault="0073311C" w:rsidP="0073311C">
      <w:pPr>
        <w:autoSpaceDE w:val="0"/>
        <w:autoSpaceDN w:val="0"/>
        <w:adjustRightInd w:val="0"/>
        <w:ind w:left="360" w:right="612"/>
        <w:jc w:val="center"/>
        <w:rPr>
          <w:b/>
          <w:bCs/>
          <w:sz w:val="24"/>
          <w:szCs w:val="24"/>
          <w:lang w:val="en-US"/>
        </w:rPr>
      </w:pPr>
      <w:r w:rsidRPr="008B6940">
        <w:rPr>
          <w:b/>
          <w:bCs/>
          <w:sz w:val="24"/>
          <w:szCs w:val="24"/>
          <w:lang w:val="en-US"/>
        </w:rPr>
        <w:t xml:space="preserve">(Art. 46 - 47 D.P.R. 28 </w:t>
      </w:r>
      <w:proofErr w:type="spellStart"/>
      <w:r w:rsidRPr="008B6940">
        <w:rPr>
          <w:b/>
          <w:bCs/>
          <w:sz w:val="24"/>
          <w:szCs w:val="24"/>
          <w:lang w:val="en-US"/>
        </w:rPr>
        <w:t>Dicembre</w:t>
      </w:r>
      <w:proofErr w:type="spellEnd"/>
      <w:r w:rsidRPr="008B6940">
        <w:rPr>
          <w:b/>
          <w:bCs/>
          <w:sz w:val="24"/>
          <w:szCs w:val="24"/>
          <w:lang w:val="en-US"/>
        </w:rPr>
        <w:t xml:space="preserve"> 2000, n. 445)</w:t>
      </w:r>
    </w:p>
    <w:p w:rsidR="0073311C" w:rsidRPr="008B6940" w:rsidRDefault="0073311C" w:rsidP="0073311C">
      <w:pPr>
        <w:autoSpaceDE w:val="0"/>
        <w:autoSpaceDN w:val="0"/>
        <w:adjustRightInd w:val="0"/>
        <w:ind w:left="360" w:right="612"/>
        <w:jc w:val="center"/>
        <w:rPr>
          <w:b/>
          <w:bCs/>
          <w:sz w:val="24"/>
          <w:szCs w:val="24"/>
          <w:lang w:val="en-US"/>
        </w:rPr>
      </w:pPr>
    </w:p>
    <w:p w:rsidR="0073311C" w:rsidRPr="008B6940" w:rsidRDefault="0073311C" w:rsidP="0073311C">
      <w:pPr>
        <w:autoSpaceDE w:val="0"/>
        <w:autoSpaceDN w:val="0"/>
        <w:adjustRightInd w:val="0"/>
        <w:ind w:left="360" w:right="612"/>
        <w:jc w:val="center"/>
        <w:rPr>
          <w:b/>
          <w:bCs/>
          <w:sz w:val="24"/>
          <w:szCs w:val="24"/>
          <w:lang w:val="en-US"/>
        </w:rPr>
      </w:pPr>
    </w:p>
    <w:p w:rsidR="0073311C" w:rsidRPr="0073311C" w:rsidRDefault="0073311C" w:rsidP="0073311C">
      <w:pPr>
        <w:pStyle w:val="Rientrocorpodeltesto21"/>
        <w:shd w:val="clear" w:color="auto" w:fill="FFFFFF"/>
        <w:tabs>
          <w:tab w:val="left" w:pos="-1134"/>
        </w:tabs>
        <w:overflowPunct w:val="0"/>
        <w:autoSpaceDE w:val="0"/>
        <w:spacing w:before="0"/>
        <w:ind w:left="0"/>
        <w:jc w:val="center"/>
        <w:textAlignment w:val="baseline"/>
        <w:rPr>
          <w:rFonts w:ascii="Times New Roman" w:hAnsi="Times New Roman"/>
          <w:b/>
          <w:i/>
          <w:szCs w:val="24"/>
        </w:rPr>
      </w:pPr>
      <w:r w:rsidRPr="0073311C">
        <w:rPr>
          <w:rFonts w:ascii="Times New Roman" w:hAnsi="Times New Roman"/>
          <w:b/>
          <w:szCs w:val="24"/>
        </w:rPr>
        <w:t xml:space="preserve">MISURA 4.2.4  </w:t>
      </w:r>
      <w:r w:rsidRPr="0073311C">
        <w:rPr>
          <w:rFonts w:ascii="Times New Roman" w:hAnsi="Times New Roman"/>
          <w:b/>
          <w:i/>
          <w:szCs w:val="24"/>
        </w:rPr>
        <w:t>“Realizzazione di punti di sosta, di didattica e di ristoro attrezzati”</w:t>
      </w:r>
    </w:p>
    <w:p w:rsidR="0073311C" w:rsidRPr="0073311C" w:rsidRDefault="0073311C" w:rsidP="0073311C">
      <w:pPr>
        <w:pStyle w:val="Rientrocorpodeltesto21"/>
        <w:shd w:val="clear" w:color="auto" w:fill="FFFFFF"/>
        <w:tabs>
          <w:tab w:val="left" w:pos="-1134"/>
        </w:tabs>
        <w:overflowPunct w:val="0"/>
        <w:autoSpaceDE w:val="0"/>
        <w:spacing w:before="0"/>
        <w:ind w:left="0"/>
        <w:jc w:val="center"/>
        <w:textAlignment w:val="baseline"/>
        <w:rPr>
          <w:rFonts w:ascii="Times New Roman" w:hAnsi="Times New Roman"/>
          <w:b/>
          <w:szCs w:val="24"/>
        </w:rPr>
      </w:pPr>
      <w:r w:rsidRPr="0073311C">
        <w:rPr>
          <w:rFonts w:ascii="Times New Roman" w:hAnsi="Times New Roman"/>
          <w:b/>
          <w:szCs w:val="24"/>
        </w:rPr>
        <w:t xml:space="preserve"> (artt. 43 - 45 Reg. CE 1198/06)</w:t>
      </w:r>
    </w:p>
    <w:p w:rsidR="0073311C" w:rsidRPr="00C24FC1" w:rsidRDefault="0073311C" w:rsidP="0073311C">
      <w:pPr>
        <w:pStyle w:val="Rientrocorpodeltesto21"/>
        <w:shd w:val="clear" w:color="auto" w:fill="FFFFFF"/>
        <w:tabs>
          <w:tab w:val="left" w:pos="-1134"/>
        </w:tabs>
        <w:overflowPunct w:val="0"/>
        <w:autoSpaceDE w:val="0"/>
        <w:spacing w:before="0"/>
        <w:ind w:left="0"/>
        <w:jc w:val="center"/>
        <w:textAlignment w:val="baseline"/>
        <w:rPr>
          <w:rFonts w:ascii="Calibri" w:hAnsi="Calibri"/>
          <w:b/>
          <w:sz w:val="22"/>
          <w:szCs w:val="22"/>
        </w:rPr>
      </w:pPr>
    </w:p>
    <w:p w:rsidR="0073311C" w:rsidRPr="00CD166E" w:rsidRDefault="0073311C" w:rsidP="0073311C">
      <w:pPr>
        <w:pStyle w:val="a"/>
        <w:spacing w:line="360" w:lineRule="auto"/>
        <w:jc w:val="both"/>
        <w:rPr>
          <w:sz w:val="22"/>
          <w:szCs w:val="22"/>
        </w:rPr>
      </w:pPr>
      <w:r w:rsidRPr="00CD166E">
        <w:rPr>
          <w:sz w:val="22"/>
          <w:szCs w:val="22"/>
        </w:rPr>
        <w:t xml:space="preserve">Il/I Sottoscritto/i _________________________________________ nato/i a  __________________ il ___/____/______, residente/i a _____________________________________________________ in via, _________________________________________________ n. __________ </w:t>
      </w:r>
      <w:proofErr w:type="spellStart"/>
      <w:r w:rsidRPr="00CD166E">
        <w:rPr>
          <w:sz w:val="22"/>
          <w:szCs w:val="22"/>
        </w:rPr>
        <w:t>prov</w:t>
      </w:r>
      <w:proofErr w:type="spellEnd"/>
      <w:r w:rsidRPr="00CD166E">
        <w:rPr>
          <w:sz w:val="22"/>
          <w:szCs w:val="22"/>
        </w:rPr>
        <w:t xml:space="preserve">. (______) </w:t>
      </w:r>
    </w:p>
    <w:p w:rsidR="0073311C" w:rsidRPr="00CD166E" w:rsidRDefault="0073311C" w:rsidP="0073311C">
      <w:pPr>
        <w:pStyle w:val="a"/>
        <w:spacing w:line="360" w:lineRule="auto"/>
        <w:jc w:val="both"/>
        <w:rPr>
          <w:sz w:val="22"/>
          <w:szCs w:val="22"/>
        </w:rPr>
      </w:pPr>
      <w:r w:rsidRPr="00CD166E">
        <w:rPr>
          <w:sz w:val="22"/>
          <w:szCs w:val="22"/>
        </w:rPr>
        <w:t xml:space="preserve">Codice fiscale: ________________________ </w:t>
      </w:r>
    </w:p>
    <w:p w:rsidR="0073311C" w:rsidRPr="00CD166E" w:rsidRDefault="0073311C" w:rsidP="0073311C">
      <w:pPr>
        <w:pStyle w:val="a"/>
        <w:spacing w:line="360" w:lineRule="auto"/>
        <w:jc w:val="both"/>
        <w:rPr>
          <w:sz w:val="22"/>
          <w:szCs w:val="22"/>
        </w:rPr>
      </w:pPr>
      <w:r w:rsidRPr="00CD166E">
        <w:rPr>
          <w:sz w:val="22"/>
          <w:szCs w:val="22"/>
        </w:rPr>
        <w:t xml:space="preserve">in qualità di titolare /legale rappresentante dell’impresa/costituenda impresa __________________________________ Partita IVA ________________________________con sede legale in __________________  alla Via _______________________ n. _____  CAP _______ </w:t>
      </w:r>
      <w:proofErr w:type="spellStart"/>
      <w:r w:rsidRPr="00CD166E">
        <w:rPr>
          <w:sz w:val="22"/>
          <w:szCs w:val="22"/>
        </w:rPr>
        <w:t>Prov</w:t>
      </w:r>
      <w:proofErr w:type="spellEnd"/>
      <w:r w:rsidRPr="00CD166E">
        <w:rPr>
          <w:sz w:val="22"/>
          <w:szCs w:val="22"/>
        </w:rPr>
        <w:t>. _____ e-mail ____________</w:t>
      </w:r>
      <w:r w:rsidRPr="00CD166E">
        <w:rPr>
          <w:sz w:val="22"/>
          <w:szCs w:val="22"/>
        </w:rPr>
        <w:softHyphen/>
        <w:t>__ Iscritta/e al registro imprese al  numero ________________________ dalla data  ___/___/______</w:t>
      </w:r>
    </w:p>
    <w:p w:rsidR="0073311C" w:rsidRPr="00CD166E" w:rsidRDefault="0073311C" w:rsidP="0073311C">
      <w:pPr>
        <w:pStyle w:val="Testodelblocco"/>
        <w:ind w:left="0" w:right="-1"/>
        <w:jc w:val="both"/>
        <w:rPr>
          <w:color w:val="auto"/>
          <w:sz w:val="22"/>
          <w:szCs w:val="22"/>
        </w:rPr>
      </w:pPr>
      <w:r w:rsidRPr="00CD166E">
        <w:rPr>
          <w:color w:val="auto"/>
          <w:sz w:val="22"/>
          <w:szCs w:val="22"/>
        </w:rPr>
        <w:t>in relazione al programma di investimento presentato dalla stessa impresa a valere sui Fondi FEP Calabria 2007-2013 – ASSE IV – Misura 4.2.4  consapevole delle sanzioni penali nel caso di dichiarazioni non veritiere, di formazione o uso di atti falsi (art. 76 del DPR n.445/2000)</w:t>
      </w:r>
    </w:p>
    <w:p w:rsidR="0073311C" w:rsidRPr="00CD166E" w:rsidRDefault="0073311C" w:rsidP="0073311C">
      <w:pPr>
        <w:autoSpaceDE w:val="0"/>
        <w:autoSpaceDN w:val="0"/>
        <w:adjustRightInd w:val="0"/>
        <w:ind w:left="540" w:right="432"/>
        <w:jc w:val="center"/>
        <w:rPr>
          <w:b/>
          <w:bCs/>
          <w:sz w:val="22"/>
          <w:szCs w:val="22"/>
        </w:rPr>
      </w:pPr>
    </w:p>
    <w:p w:rsidR="0073311C" w:rsidRPr="00CD166E" w:rsidRDefault="0073311C" w:rsidP="0073311C">
      <w:pPr>
        <w:autoSpaceDE w:val="0"/>
        <w:autoSpaceDN w:val="0"/>
        <w:adjustRightInd w:val="0"/>
        <w:ind w:left="540" w:right="432"/>
        <w:jc w:val="center"/>
        <w:rPr>
          <w:sz w:val="22"/>
          <w:szCs w:val="22"/>
        </w:rPr>
      </w:pPr>
      <w:r w:rsidRPr="00CD166E">
        <w:rPr>
          <w:b/>
          <w:bCs/>
          <w:sz w:val="22"/>
          <w:szCs w:val="22"/>
        </w:rPr>
        <w:t>DICHIARA</w:t>
      </w:r>
    </w:p>
    <w:p w:rsidR="0073311C" w:rsidRPr="00CD166E" w:rsidRDefault="0073311C" w:rsidP="0073311C">
      <w:pPr>
        <w:pStyle w:val="Paragrafoelenco"/>
        <w:numPr>
          <w:ilvl w:val="0"/>
          <w:numId w:val="38"/>
        </w:numPr>
        <w:spacing w:before="120"/>
        <w:jc w:val="both"/>
        <w:rPr>
          <w:bCs/>
          <w:sz w:val="22"/>
          <w:szCs w:val="22"/>
        </w:rPr>
      </w:pPr>
      <w:r w:rsidRPr="00CD166E">
        <w:rPr>
          <w:bCs/>
          <w:sz w:val="22"/>
          <w:szCs w:val="22"/>
        </w:rPr>
        <w:t xml:space="preserve">di avere alle proprie dipendenze n. _____ addetti a tempo determinato, e/o n. _____ addetti assunti a tempo indeterminato; </w:t>
      </w:r>
    </w:p>
    <w:p w:rsidR="0073311C" w:rsidRPr="00CD166E" w:rsidRDefault="00C6072F" w:rsidP="0073311C">
      <w:pPr>
        <w:pStyle w:val="Paragrafoelenco"/>
        <w:numPr>
          <w:ilvl w:val="0"/>
          <w:numId w:val="38"/>
        </w:numPr>
        <w:spacing w:before="12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di obbligarsi ad impiegare all’</w:t>
      </w:r>
      <w:r w:rsidR="0073311C" w:rsidRPr="00CD166E">
        <w:rPr>
          <w:bCs/>
          <w:sz w:val="22"/>
          <w:szCs w:val="22"/>
        </w:rPr>
        <w:t xml:space="preserve">avvio della produzione n. _____ addetti a tempo determinato, e/o n. _____ addetti a tempo indeterminato; </w:t>
      </w:r>
    </w:p>
    <w:p w:rsidR="0073311C" w:rsidRPr="00CD166E" w:rsidRDefault="0073311C" w:rsidP="0073311C">
      <w:pPr>
        <w:autoSpaceDE w:val="0"/>
        <w:autoSpaceDN w:val="0"/>
        <w:adjustRightInd w:val="0"/>
        <w:ind w:left="540" w:right="1692"/>
        <w:jc w:val="right"/>
        <w:rPr>
          <w:sz w:val="22"/>
          <w:szCs w:val="22"/>
        </w:rPr>
      </w:pPr>
      <w:r w:rsidRPr="00CD166E">
        <w:rPr>
          <w:sz w:val="22"/>
          <w:szCs w:val="22"/>
        </w:rPr>
        <w:t>Il dichiarante</w:t>
      </w:r>
    </w:p>
    <w:p w:rsidR="0073311C" w:rsidRPr="00CD166E" w:rsidRDefault="0073311C" w:rsidP="0073311C">
      <w:pPr>
        <w:autoSpaceDE w:val="0"/>
        <w:autoSpaceDN w:val="0"/>
        <w:adjustRightInd w:val="0"/>
        <w:ind w:left="540" w:right="-43"/>
        <w:jc w:val="center"/>
        <w:rPr>
          <w:sz w:val="22"/>
          <w:szCs w:val="22"/>
        </w:rPr>
      </w:pPr>
      <w:r w:rsidRPr="00CD166E">
        <w:rPr>
          <w:sz w:val="22"/>
          <w:szCs w:val="22"/>
        </w:rPr>
        <w:t xml:space="preserve">                                                                   ____________________________</w:t>
      </w:r>
    </w:p>
    <w:p w:rsidR="0073311C" w:rsidRPr="00CD166E" w:rsidRDefault="0073311C" w:rsidP="0073311C">
      <w:pPr>
        <w:autoSpaceDE w:val="0"/>
        <w:autoSpaceDN w:val="0"/>
        <w:adjustRightInd w:val="0"/>
        <w:ind w:right="432"/>
        <w:rPr>
          <w:sz w:val="22"/>
          <w:szCs w:val="22"/>
        </w:rPr>
      </w:pPr>
      <w:r w:rsidRPr="00CD166E">
        <w:rPr>
          <w:sz w:val="22"/>
          <w:szCs w:val="22"/>
        </w:rPr>
        <w:t>Data, _________________</w:t>
      </w:r>
    </w:p>
    <w:p w:rsidR="00C6072F" w:rsidRDefault="00C6072F" w:rsidP="0073311C">
      <w:pPr>
        <w:autoSpaceDE w:val="0"/>
        <w:autoSpaceDN w:val="0"/>
        <w:adjustRightInd w:val="0"/>
        <w:ind w:left="540" w:right="432"/>
        <w:jc w:val="both"/>
        <w:rPr>
          <w:i/>
        </w:rPr>
      </w:pPr>
    </w:p>
    <w:p w:rsidR="00C6072F" w:rsidRDefault="00C6072F" w:rsidP="0073311C">
      <w:pPr>
        <w:autoSpaceDE w:val="0"/>
        <w:autoSpaceDN w:val="0"/>
        <w:adjustRightInd w:val="0"/>
        <w:ind w:left="540" w:right="432"/>
        <w:jc w:val="both"/>
        <w:rPr>
          <w:i/>
        </w:rPr>
      </w:pPr>
    </w:p>
    <w:p w:rsidR="00C6072F" w:rsidRDefault="00C6072F" w:rsidP="0073311C">
      <w:pPr>
        <w:autoSpaceDE w:val="0"/>
        <w:autoSpaceDN w:val="0"/>
        <w:adjustRightInd w:val="0"/>
        <w:ind w:left="540" w:right="432"/>
        <w:jc w:val="both"/>
        <w:rPr>
          <w:i/>
        </w:rPr>
      </w:pPr>
    </w:p>
    <w:p w:rsidR="00C6072F" w:rsidRDefault="00C6072F" w:rsidP="0073311C">
      <w:pPr>
        <w:autoSpaceDE w:val="0"/>
        <w:autoSpaceDN w:val="0"/>
        <w:adjustRightInd w:val="0"/>
        <w:ind w:left="540" w:right="432"/>
        <w:jc w:val="both"/>
        <w:rPr>
          <w:i/>
        </w:rPr>
      </w:pPr>
    </w:p>
    <w:p w:rsidR="00C6072F" w:rsidRDefault="00C6072F" w:rsidP="0073311C">
      <w:pPr>
        <w:autoSpaceDE w:val="0"/>
        <w:autoSpaceDN w:val="0"/>
        <w:adjustRightInd w:val="0"/>
        <w:ind w:left="540" w:right="432"/>
        <w:jc w:val="both"/>
        <w:rPr>
          <w:i/>
        </w:rPr>
      </w:pPr>
    </w:p>
    <w:p w:rsidR="0073311C" w:rsidRPr="00C24FC1" w:rsidRDefault="0073311C" w:rsidP="0073311C">
      <w:pPr>
        <w:autoSpaceDE w:val="0"/>
        <w:autoSpaceDN w:val="0"/>
        <w:adjustRightInd w:val="0"/>
        <w:ind w:left="540" w:right="432"/>
        <w:jc w:val="both"/>
        <w:rPr>
          <w:i/>
        </w:rPr>
      </w:pPr>
      <w:r w:rsidRPr="00C24FC1">
        <w:rPr>
          <w:i/>
        </w:rPr>
        <w:t>(Ai sensi dell’art. 38 del DPR n. 445/2000, la sottoscrizione non è soggetta ad autenticazione ove sia apposta alla presenza del dipendente addetto a riceverla ovvero la richiesta sia presentata unitamente a copia fotostatica, firmata in originale, di un documento d’identità del sottoscrittore).</w:t>
      </w:r>
    </w:p>
    <w:p w:rsidR="0073311C" w:rsidRDefault="0073311C">
      <w:pPr>
        <w:suppressAutoHyphens w:val="0"/>
        <w:rPr>
          <w:rFonts w:ascii="Calibri" w:hAnsi="Calibri"/>
          <w:sz w:val="24"/>
          <w:szCs w:val="24"/>
        </w:rPr>
      </w:pPr>
      <w:bookmarkStart w:id="1" w:name="_Toc358209881"/>
      <w:bookmarkStart w:id="2" w:name="_Toc371000038"/>
      <w:r>
        <w:rPr>
          <w:rFonts w:ascii="Calibri" w:hAnsi="Calibri"/>
          <w:sz w:val="24"/>
          <w:szCs w:val="24"/>
        </w:rPr>
        <w:br w:type="page"/>
      </w:r>
    </w:p>
    <w:bookmarkEnd w:id="1"/>
    <w:bookmarkEnd w:id="2"/>
    <w:p w:rsidR="0073311C" w:rsidRDefault="0073311C" w:rsidP="0073311C">
      <w:pPr>
        <w:autoSpaceDE w:val="0"/>
        <w:autoSpaceDN w:val="0"/>
        <w:adjustRightInd w:val="0"/>
        <w:ind w:left="540" w:right="432"/>
        <w:jc w:val="right"/>
        <w:rPr>
          <w:b/>
          <w:color w:val="000000"/>
          <w:u w:val="single"/>
        </w:rPr>
      </w:pPr>
      <w:r w:rsidRPr="0073311C">
        <w:rPr>
          <w:b/>
          <w:color w:val="000000"/>
          <w:u w:val="single"/>
        </w:rPr>
        <w:lastRenderedPageBreak/>
        <w:t xml:space="preserve">Allegato </w:t>
      </w:r>
      <w:r>
        <w:rPr>
          <w:b/>
          <w:color w:val="000000"/>
          <w:u w:val="single"/>
        </w:rPr>
        <w:t>6</w:t>
      </w:r>
      <w:r w:rsidRPr="0073311C">
        <w:rPr>
          <w:b/>
          <w:color w:val="000000"/>
          <w:u w:val="single"/>
        </w:rPr>
        <w:t xml:space="preserve"> (per </w:t>
      </w:r>
      <w:r>
        <w:rPr>
          <w:b/>
          <w:color w:val="000000"/>
          <w:u w:val="single"/>
        </w:rPr>
        <w:t>imprese private</w:t>
      </w:r>
      <w:r w:rsidRPr="0073311C">
        <w:rPr>
          <w:b/>
          <w:color w:val="000000"/>
          <w:u w:val="single"/>
        </w:rPr>
        <w:t>)</w:t>
      </w:r>
    </w:p>
    <w:p w:rsidR="0073311C" w:rsidRDefault="0073311C" w:rsidP="0073311C">
      <w:pPr>
        <w:autoSpaceDE w:val="0"/>
        <w:autoSpaceDN w:val="0"/>
        <w:adjustRightInd w:val="0"/>
        <w:ind w:left="540" w:right="432"/>
        <w:jc w:val="right"/>
        <w:rPr>
          <w:b/>
          <w:color w:val="000000"/>
          <w:u w:val="single"/>
        </w:rPr>
      </w:pPr>
    </w:p>
    <w:p w:rsidR="0073311C" w:rsidRDefault="0073311C" w:rsidP="0073311C">
      <w:pPr>
        <w:autoSpaceDE w:val="0"/>
        <w:autoSpaceDN w:val="0"/>
        <w:adjustRightInd w:val="0"/>
        <w:ind w:left="540" w:right="432"/>
        <w:jc w:val="right"/>
        <w:rPr>
          <w:b/>
          <w:color w:val="000000"/>
          <w:u w:val="single"/>
        </w:rPr>
      </w:pPr>
    </w:p>
    <w:p w:rsidR="0073311C" w:rsidRPr="0073311C" w:rsidRDefault="0073311C" w:rsidP="0073311C">
      <w:pPr>
        <w:autoSpaceDE w:val="0"/>
        <w:autoSpaceDN w:val="0"/>
        <w:adjustRightInd w:val="0"/>
        <w:ind w:left="360" w:right="612"/>
        <w:jc w:val="center"/>
        <w:rPr>
          <w:b/>
          <w:bCs/>
          <w:sz w:val="24"/>
          <w:szCs w:val="24"/>
        </w:rPr>
      </w:pPr>
      <w:r w:rsidRPr="0073311C">
        <w:rPr>
          <w:b/>
          <w:bCs/>
          <w:sz w:val="24"/>
          <w:szCs w:val="24"/>
        </w:rPr>
        <w:t>DICHIARAZIONE SOSTITUTIVA DELL’ATTO DI NOTORIETÀ</w:t>
      </w:r>
    </w:p>
    <w:p w:rsidR="0073311C" w:rsidRPr="008B6940" w:rsidRDefault="0073311C" w:rsidP="0073311C">
      <w:pPr>
        <w:autoSpaceDE w:val="0"/>
        <w:autoSpaceDN w:val="0"/>
        <w:adjustRightInd w:val="0"/>
        <w:ind w:left="360" w:right="612"/>
        <w:jc w:val="center"/>
        <w:rPr>
          <w:b/>
          <w:bCs/>
          <w:sz w:val="24"/>
          <w:szCs w:val="24"/>
          <w:lang w:val="en-US"/>
        </w:rPr>
      </w:pPr>
      <w:r w:rsidRPr="008B6940">
        <w:rPr>
          <w:b/>
          <w:bCs/>
          <w:sz w:val="24"/>
          <w:szCs w:val="24"/>
          <w:lang w:val="en-US"/>
        </w:rPr>
        <w:t xml:space="preserve">(Art. 46 - 47 D.P.R. 28 </w:t>
      </w:r>
      <w:proofErr w:type="spellStart"/>
      <w:r w:rsidRPr="008B6940">
        <w:rPr>
          <w:b/>
          <w:bCs/>
          <w:sz w:val="24"/>
          <w:szCs w:val="24"/>
          <w:lang w:val="en-US"/>
        </w:rPr>
        <w:t>Dicembre</w:t>
      </w:r>
      <w:proofErr w:type="spellEnd"/>
      <w:r w:rsidRPr="008B6940">
        <w:rPr>
          <w:b/>
          <w:bCs/>
          <w:sz w:val="24"/>
          <w:szCs w:val="24"/>
          <w:lang w:val="en-US"/>
        </w:rPr>
        <w:t xml:space="preserve"> 2000, n. 445)</w:t>
      </w:r>
    </w:p>
    <w:p w:rsidR="0073311C" w:rsidRPr="008B6940" w:rsidRDefault="0073311C" w:rsidP="0073311C">
      <w:pPr>
        <w:autoSpaceDE w:val="0"/>
        <w:autoSpaceDN w:val="0"/>
        <w:adjustRightInd w:val="0"/>
        <w:ind w:left="360" w:right="612"/>
        <w:jc w:val="center"/>
        <w:rPr>
          <w:b/>
          <w:bCs/>
          <w:sz w:val="24"/>
          <w:szCs w:val="24"/>
          <w:lang w:val="en-US"/>
        </w:rPr>
      </w:pPr>
    </w:p>
    <w:p w:rsidR="0073311C" w:rsidRPr="008B6940" w:rsidRDefault="0073311C" w:rsidP="0073311C">
      <w:pPr>
        <w:autoSpaceDE w:val="0"/>
        <w:autoSpaceDN w:val="0"/>
        <w:adjustRightInd w:val="0"/>
        <w:ind w:left="360" w:right="612"/>
        <w:jc w:val="center"/>
        <w:rPr>
          <w:b/>
          <w:bCs/>
          <w:sz w:val="24"/>
          <w:szCs w:val="24"/>
          <w:lang w:val="en-US"/>
        </w:rPr>
      </w:pPr>
    </w:p>
    <w:p w:rsidR="0073311C" w:rsidRPr="0073311C" w:rsidRDefault="0073311C" w:rsidP="0073311C">
      <w:pPr>
        <w:pStyle w:val="Rientrocorpodeltesto21"/>
        <w:shd w:val="clear" w:color="auto" w:fill="FFFFFF"/>
        <w:tabs>
          <w:tab w:val="left" w:pos="-1134"/>
        </w:tabs>
        <w:overflowPunct w:val="0"/>
        <w:autoSpaceDE w:val="0"/>
        <w:spacing w:before="0"/>
        <w:ind w:left="0"/>
        <w:jc w:val="center"/>
        <w:textAlignment w:val="baseline"/>
        <w:rPr>
          <w:rFonts w:ascii="Times New Roman" w:hAnsi="Times New Roman"/>
          <w:b/>
          <w:i/>
          <w:szCs w:val="24"/>
        </w:rPr>
      </w:pPr>
      <w:r w:rsidRPr="0073311C">
        <w:rPr>
          <w:rFonts w:ascii="Times New Roman" w:hAnsi="Times New Roman"/>
          <w:b/>
          <w:szCs w:val="24"/>
        </w:rPr>
        <w:t xml:space="preserve">MISURA 4.2.4  </w:t>
      </w:r>
      <w:r w:rsidRPr="0073311C">
        <w:rPr>
          <w:rFonts w:ascii="Times New Roman" w:hAnsi="Times New Roman"/>
          <w:b/>
          <w:i/>
          <w:szCs w:val="24"/>
        </w:rPr>
        <w:t>“Realizzazione di punti di sosta, di didattica e di ristoro attrezzati”</w:t>
      </w:r>
    </w:p>
    <w:p w:rsidR="0073311C" w:rsidRPr="0073311C" w:rsidRDefault="0073311C" w:rsidP="0073311C">
      <w:pPr>
        <w:pStyle w:val="Rientrocorpodeltesto21"/>
        <w:shd w:val="clear" w:color="auto" w:fill="FFFFFF"/>
        <w:tabs>
          <w:tab w:val="left" w:pos="-1134"/>
        </w:tabs>
        <w:overflowPunct w:val="0"/>
        <w:autoSpaceDE w:val="0"/>
        <w:spacing w:before="0"/>
        <w:ind w:left="0"/>
        <w:jc w:val="center"/>
        <w:textAlignment w:val="baseline"/>
        <w:rPr>
          <w:rFonts w:ascii="Times New Roman" w:hAnsi="Times New Roman"/>
          <w:b/>
          <w:szCs w:val="24"/>
        </w:rPr>
      </w:pPr>
      <w:r w:rsidRPr="0073311C">
        <w:rPr>
          <w:rFonts w:ascii="Times New Roman" w:hAnsi="Times New Roman"/>
          <w:b/>
          <w:szCs w:val="24"/>
        </w:rPr>
        <w:t xml:space="preserve"> (artt. 43 - 45 Reg. CE 1198/06)</w:t>
      </w:r>
    </w:p>
    <w:p w:rsidR="0073311C" w:rsidRPr="00C24FC1" w:rsidRDefault="0073311C" w:rsidP="0073311C">
      <w:pPr>
        <w:pStyle w:val="Rientrocorpodeltesto21"/>
        <w:shd w:val="clear" w:color="auto" w:fill="FFFFFF"/>
        <w:tabs>
          <w:tab w:val="left" w:pos="-1134"/>
        </w:tabs>
        <w:overflowPunct w:val="0"/>
        <w:autoSpaceDE w:val="0"/>
        <w:spacing w:before="0"/>
        <w:ind w:left="0"/>
        <w:jc w:val="center"/>
        <w:textAlignment w:val="baseline"/>
        <w:rPr>
          <w:rFonts w:ascii="Calibri" w:hAnsi="Calibri"/>
          <w:b/>
          <w:sz w:val="22"/>
          <w:szCs w:val="22"/>
        </w:rPr>
      </w:pPr>
    </w:p>
    <w:p w:rsidR="0073311C" w:rsidRPr="00C6072F" w:rsidRDefault="0073311C" w:rsidP="0073311C">
      <w:pPr>
        <w:pStyle w:val="a"/>
        <w:spacing w:line="360" w:lineRule="auto"/>
        <w:jc w:val="both"/>
        <w:rPr>
          <w:sz w:val="22"/>
          <w:szCs w:val="22"/>
        </w:rPr>
      </w:pPr>
      <w:r w:rsidRPr="00C6072F">
        <w:rPr>
          <w:sz w:val="22"/>
          <w:szCs w:val="22"/>
        </w:rPr>
        <w:t xml:space="preserve">Il/I Sottoscritto/i _________________________________________ nato/i a  __________________ il ___/____/______, residente/i a _____________________________________________________ in via, _________________________________________________ n. __________ </w:t>
      </w:r>
      <w:proofErr w:type="spellStart"/>
      <w:r w:rsidRPr="00C6072F">
        <w:rPr>
          <w:sz w:val="22"/>
          <w:szCs w:val="22"/>
        </w:rPr>
        <w:t>prov</w:t>
      </w:r>
      <w:proofErr w:type="spellEnd"/>
      <w:r w:rsidRPr="00C6072F">
        <w:rPr>
          <w:sz w:val="22"/>
          <w:szCs w:val="22"/>
        </w:rPr>
        <w:t xml:space="preserve">. (______) </w:t>
      </w:r>
    </w:p>
    <w:p w:rsidR="0073311C" w:rsidRPr="00C6072F" w:rsidRDefault="0073311C" w:rsidP="0073311C">
      <w:pPr>
        <w:pStyle w:val="a"/>
        <w:spacing w:line="360" w:lineRule="auto"/>
        <w:jc w:val="both"/>
        <w:rPr>
          <w:sz w:val="22"/>
          <w:szCs w:val="22"/>
        </w:rPr>
      </w:pPr>
      <w:r w:rsidRPr="00C6072F">
        <w:rPr>
          <w:sz w:val="22"/>
          <w:szCs w:val="22"/>
        </w:rPr>
        <w:t xml:space="preserve">Codice fiscale: ________________________ </w:t>
      </w:r>
    </w:p>
    <w:p w:rsidR="0073311C" w:rsidRPr="00C6072F" w:rsidRDefault="0073311C" w:rsidP="0073311C">
      <w:pPr>
        <w:pStyle w:val="a"/>
        <w:spacing w:line="360" w:lineRule="auto"/>
        <w:jc w:val="both"/>
        <w:rPr>
          <w:sz w:val="22"/>
          <w:szCs w:val="22"/>
        </w:rPr>
      </w:pPr>
      <w:r w:rsidRPr="00C6072F">
        <w:rPr>
          <w:sz w:val="22"/>
          <w:szCs w:val="22"/>
        </w:rPr>
        <w:t xml:space="preserve">in qualità di titolare /legale rappresentante dell’impresa/costituenda impresa ____________________________________ Partita IVA ________________________________con sede legale in __________________  alla Via _______________________ n. _____  CAP _______ </w:t>
      </w:r>
      <w:proofErr w:type="spellStart"/>
      <w:r w:rsidRPr="00C6072F">
        <w:rPr>
          <w:sz w:val="22"/>
          <w:szCs w:val="22"/>
        </w:rPr>
        <w:t>Prov</w:t>
      </w:r>
      <w:proofErr w:type="spellEnd"/>
      <w:r w:rsidRPr="00C6072F">
        <w:rPr>
          <w:sz w:val="22"/>
          <w:szCs w:val="22"/>
        </w:rPr>
        <w:t>. _____ e-mail ____________</w:t>
      </w:r>
      <w:r w:rsidRPr="00C6072F">
        <w:rPr>
          <w:sz w:val="22"/>
          <w:szCs w:val="22"/>
        </w:rPr>
        <w:softHyphen/>
        <w:t>__ Iscritta/e al registro imprese al  numero ________________________ dalla data  ___/___/______</w:t>
      </w:r>
    </w:p>
    <w:p w:rsidR="0073311C" w:rsidRPr="00C6072F" w:rsidRDefault="0073311C" w:rsidP="0073311C">
      <w:pPr>
        <w:pStyle w:val="Testodelblocco"/>
        <w:ind w:left="0" w:right="-1"/>
        <w:jc w:val="both"/>
        <w:rPr>
          <w:color w:val="auto"/>
          <w:sz w:val="22"/>
          <w:szCs w:val="22"/>
        </w:rPr>
      </w:pPr>
      <w:r w:rsidRPr="00C6072F">
        <w:rPr>
          <w:color w:val="auto"/>
          <w:sz w:val="22"/>
          <w:szCs w:val="22"/>
        </w:rPr>
        <w:t>in relazione al programma di investimento presentato dalla stessa impresa a valere sui Fondi FEP Calabria 2007-2013 – ASSE IV – Misura 4.2.4  consapevole delle sanzioni penali nel caso di dichiarazioni non veritiere, di formazione o uso di atti falsi (art. 76 del DPR n.445/2000)</w:t>
      </w:r>
    </w:p>
    <w:p w:rsidR="0073311C" w:rsidRPr="00C6072F" w:rsidRDefault="0073311C" w:rsidP="0073311C">
      <w:pPr>
        <w:autoSpaceDE w:val="0"/>
        <w:autoSpaceDN w:val="0"/>
        <w:adjustRightInd w:val="0"/>
        <w:ind w:left="540" w:right="432"/>
        <w:jc w:val="center"/>
        <w:rPr>
          <w:b/>
          <w:bCs/>
          <w:sz w:val="22"/>
          <w:szCs w:val="22"/>
        </w:rPr>
      </w:pPr>
    </w:p>
    <w:p w:rsidR="0073311C" w:rsidRPr="00C6072F" w:rsidRDefault="0073311C" w:rsidP="0073311C">
      <w:pPr>
        <w:autoSpaceDE w:val="0"/>
        <w:autoSpaceDN w:val="0"/>
        <w:adjustRightInd w:val="0"/>
        <w:ind w:left="540" w:right="432"/>
        <w:jc w:val="center"/>
        <w:rPr>
          <w:sz w:val="22"/>
          <w:szCs w:val="22"/>
        </w:rPr>
      </w:pPr>
      <w:r w:rsidRPr="00C6072F">
        <w:rPr>
          <w:b/>
          <w:bCs/>
          <w:sz w:val="22"/>
          <w:szCs w:val="22"/>
        </w:rPr>
        <w:t>DICHIARA</w:t>
      </w:r>
    </w:p>
    <w:p w:rsidR="0073311C" w:rsidRPr="00C6072F" w:rsidRDefault="0073311C" w:rsidP="0073311C">
      <w:pPr>
        <w:pStyle w:val="Paragrafoelenco"/>
        <w:numPr>
          <w:ilvl w:val="0"/>
          <w:numId w:val="38"/>
        </w:numPr>
        <w:spacing w:before="120"/>
        <w:ind w:left="284" w:hanging="284"/>
        <w:jc w:val="both"/>
        <w:rPr>
          <w:bCs/>
          <w:sz w:val="22"/>
          <w:szCs w:val="22"/>
        </w:rPr>
      </w:pPr>
      <w:r w:rsidRPr="00C6072F">
        <w:rPr>
          <w:bCs/>
          <w:sz w:val="22"/>
          <w:szCs w:val="22"/>
        </w:rPr>
        <w:t xml:space="preserve">di utilizzare il/i seguente/i sistema/i di qualità certificata (specificare quale/i) ______________ </w:t>
      </w:r>
    </w:p>
    <w:p w:rsidR="0073311C" w:rsidRPr="00C6072F" w:rsidRDefault="0073311C" w:rsidP="0073311C">
      <w:pPr>
        <w:pStyle w:val="Paragrafoelenco"/>
        <w:numPr>
          <w:ilvl w:val="0"/>
          <w:numId w:val="38"/>
        </w:numPr>
        <w:spacing w:before="120"/>
        <w:ind w:left="284" w:hanging="284"/>
        <w:jc w:val="both"/>
        <w:rPr>
          <w:bCs/>
          <w:sz w:val="22"/>
          <w:szCs w:val="22"/>
        </w:rPr>
      </w:pPr>
      <w:r w:rsidRPr="00C6072F">
        <w:rPr>
          <w:bCs/>
          <w:sz w:val="22"/>
          <w:szCs w:val="22"/>
        </w:rPr>
        <w:t xml:space="preserve">di impegnarsi a conseguire il/i seguente/i sistema/i di qualità certificata (specificare quale/i)  _____ </w:t>
      </w:r>
    </w:p>
    <w:p w:rsidR="0073311C" w:rsidRPr="00C6072F" w:rsidRDefault="0073311C" w:rsidP="0073311C">
      <w:pPr>
        <w:autoSpaceDE w:val="0"/>
        <w:autoSpaceDN w:val="0"/>
        <w:adjustRightInd w:val="0"/>
        <w:ind w:left="540" w:right="1692"/>
        <w:jc w:val="right"/>
        <w:rPr>
          <w:sz w:val="22"/>
          <w:szCs w:val="22"/>
        </w:rPr>
      </w:pPr>
    </w:p>
    <w:p w:rsidR="0073311C" w:rsidRPr="00C6072F" w:rsidRDefault="0073311C" w:rsidP="0073311C">
      <w:pPr>
        <w:autoSpaceDE w:val="0"/>
        <w:autoSpaceDN w:val="0"/>
        <w:adjustRightInd w:val="0"/>
        <w:ind w:left="540" w:right="1692"/>
        <w:jc w:val="right"/>
        <w:rPr>
          <w:sz w:val="22"/>
          <w:szCs w:val="22"/>
        </w:rPr>
      </w:pPr>
      <w:r w:rsidRPr="00C6072F">
        <w:rPr>
          <w:sz w:val="22"/>
          <w:szCs w:val="22"/>
        </w:rPr>
        <w:t>Il dichiarante</w:t>
      </w:r>
    </w:p>
    <w:p w:rsidR="0073311C" w:rsidRPr="00C6072F" w:rsidRDefault="0073311C" w:rsidP="0073311C">
      <w:pPr>
        <w:autoSpaceDE w:val="0"/>
        <w:autoSpaceDN w:val="0"/>
        <w:adjustRightInd w:val="0"/>
        <w:ind w:left="540" w:right="972"/>
        <w:jc w:val="right"/>
        <w:rPr>
          <w:sz w:val="22"/>
          <w:szCs w:val="22"/>
        </w:rPr>
      </w:pPr>
      <w:r w:rsidRPr="00C6072F">
        <w:rPr>
          <w:sz w:val="22"/>
          <w:szCs w:val="22"/>
        </w:rPr>
        <w:t xml:space="preserve">     ____________________________</w:t>
      </w:r>
    </w:p>
    <w:p w:rsidR="0073311C" w:rsidRPr="00C6072F" w:rsidRDefault="0073311C" w:rsidP="0073311C">
      <w:pPr>
        <w:autoSpaceDE w:val="0"/>
        <w:autoSpaceDN w:val="0"/>
        <w:adjustRightInd w:val="0"/>
        <w:ind w:right="432"/>
        <w:rPr>
          <w:sz w:val="22"/>
          <w:szCs w:val="22"/>
        </w:rPr>
      </w:pPr>
      <w:r w:rsidRPr="00C6072F">
        <w:rPr>
          <w:sz w:val="22"/>
          <w:szCs w:val="22"/>
        </w:rPr>
        <w:t>Data, _________________</w:t>
      </w:r>
    </w:p>
    <w:p w:rsidR="00C6072F" w:rsidRDefault="00C6072F" w:rsidP="0073311C">
      <w:pPr>
        <w:autoSpaceDE w:val="0"/>
        <w:autoSpaceDN w:val="0"/>
        <w:adjustRightInd w:val="0"/>
        <w:ind w:right="432"/>
        <w:jc w:val="both"/>
        <w:rPr>
          <w:i/>
        </w:rPr>
      </w:pPr>
    </w:p>
    <w:p w:rsidR="00C6072F" w:rsidRDefault="00C6072F" w:rsidP="0073311C">
      <w:pPr>
        <w:autoSpaceDE w:val="0"/>
        <w:autoSpaceDN w:val="0"/>
        <w:adjustRightInd w:val="0"/>
        <w:ind w:right="432"/>
        <w:jc w:val="both"/>
        <w:rPr>
          <w:i/>
        </w:rPr>
      </w:pPr>
    </w:p>
    <w:p w:rsidR="00C6072F" w:rsidRDefault="00C6072F" w:rsidP="0073311C">
      <w:pPr>
        <w:autoSpaceDE w:val="0"/>
        <w:autoSpaceDN w:val="0"/>
        <w:adjustRightInd w:val="0"/>
        <w:ind w:right="432"/>
        <w:jc w:val="both"/>
        <w:rPr>
          <w:i/>
        </w:rPr>
      </w:pPr>
    </w:p>
    <w:p w:rsidR="00C6072F" w:rsidRDefault="00C6072F" w:rsidP="0073311C">
      <w:pPr>
        <w:autoSpaceDE w:val="0"/>
        <w:autoSpaceDN w:val="0"/>
        <w:adjustRightInd w:val="0"/>
        <w:ind w:right="432"/>
        <w:jc w:val="both"/>
        <w:rPr>
          <w:i/>
        </w:rPr>
      </w:pPr>
    </w:p>
    <w:p w:rsidR="00C6072F" w:rsidRDefault="00C6072F" w:rsidP="0073311C">
      <w:pPr>
        <w:autoSpaceDE w:val="0"/>
        <w:autoSpaceDN w:val="0"/>
        <w:adjustRightInd w:val="0"/>
        <w:ind w:right="432"/>
        <w:jc w:val="both"/>
        <w:rPr>
          <w:i/>
        </w:rPr>
      </w:pPr>
    </w:p>
    <w:p w:rsidR="00C6072F" w:rsidRDefault="00C6072F" w:rsidP="0073311C">
      <w:pPr>
        <w:autoSpaceDE w:val="0"/>
        <w:autoSpaceDN w:val="0"/>
        <w:adjustRightInd w:val="0"/>
        <w:ind w:right="432"/>
        <w:jc w:val="both"/>
        <w:rPr>
          <w:i/>
        </w:rPr>
      </w:pPr>
    </w:p>
    <w:p w:rsidR="00C6072F" w:rsidRDefault="00C6072F" w:rsidP="0073311C">
      <w:pPr>
        <w:autoSpaceDE w:val="0"/>
        <w:autoSpaceDN w:val="0"/>
        <w:adjustRightInd w:val="0"/>
        <w:ind w:right="432"/>
        <w:jc w:val="both"/>
        <w:rPr>
          <w:i/>
        </w:rPr>
      </w:pPr>
    </w:p>
    <w:p w:rsidR="0073311C" w:rsidRPr="00C24FC1" w:rsidRDefault="0073311C" w:rsidP="0073311C">
      <w:pPr>
        <w:autoSpaceDE w:val="0"/>
        <w:autoSpaceDN w:val="0"/>
        <w:adjustRightInd w:val="0"/>
        <w:ind w:right="432"/>
        <w:jc w:val="both"/>
        <w:rPr>
          <w:i/>
        </w:rPr>
      </w:pPr>
      <w:r w:rsidRPr="00C24FC1">
        <w:rPr>
          <w:i/>
        </w:rPr>
        <w:t>(Ai sensi dell’art. 38 del DPR n. 445/2000, la sottoscrizione non è soggetta ad autenticazione ove sia apposta alla presenza del dipendente addetto a riceverla ovvero la richiesta sia presentata unitamente a copia fotostatica, firmata in originale, di un documento d’identità del sottoscrittore).</w:t>
      </w:r>
    </w:p>
    <w:p w:rsidR="00252926" w:rsidRDefault="00252926">
      <w:pPr>
        <w:suppressAutoHyphens w:val="0"/>
        <w:rPr>
          <w:b/>
          <w:color w:val="000000"/>
        </w:rPr>
      </w:pPr>
      <w:r>
        <w:rPr>
          <w:b/>
          <w:color w:val="000000"/>
        </w:rPr>
        <w:br w:type="page"/>
      </w:r>
    </w:p>
    <w:p w:rsidR="00252926" w:rsidRPr="00581A5C" w:rsidRDefault="00252926" w:rsidP="00FA3B11">
      <w:pPr>
        <w:autoSpaceDE w:val="0"/>
        <w:autoSpaceDN w:val="0"/>
        <w:adjustRightInd w:val="0"/>
        <w:ind w:left="540" w:right="432"/>
        <w:jc w:val="right"/>
        <w:rPr>
          <w:b/>
          <w:color w:val="000000"/>
          <w:u w:val="single"/>
        </w:rPr>
      </w:pPr>
      <w:r w:rsidRPr="00581A5C">
        <w:rPr>
          <w:b/>
          <w:color w:val="000000"/>
          <w:u w:val="single"/>
        </w:rPr>
        <w:lastRenderedPageBreak/>
        <w:t xml:space="preserve">Allegato </w:t>
      </w:r>
      <w:r w:rsidR="0073311C" w:rsidRPr="00581A5C">
        <w:rPr>
          <w:b/>
          <w:color w:val="000000"/>
          <w:u w:val="single"/>
        </w:rPr>
        <w:t>7</w:t>
      </w:r>
      <w:r w:rsidRPr="00581A5C">
        <w:rPr>
          <w:b/>
          <w:color w:val="000000"/>
          <w:u w:val="single"/>
        </w:rPr>
        <w:t xml:space="preserve"> (</w:t>
      </w:r>
      <w:r w:rsidR="00581A5C" w:rsidRPr="00581A5C">
        <w:rPr>
          <w:b/>
          <w:color w:val="000000"/>
          <w:u w:val="single"/>
        </w:rPr>
        <w:t>per imprese private</w:t>
      </w:r>
      <w:r w:rsidRPr="00581A5C">
        <w:rPr>
          <w:b/>
          <w:color w:val="000000"/>
          <w:u w:val="single"/>
        </w:rPr>
        <w:t>)</w:t>
      </w:r>
    </w:p>
    <w:p w:rsidR="00252926" w:rsidRPr="00692D9C" w:rsidRDefault="00252926" w:rsidP="00D17EE2">
      <w:pPr>
        <w:autoSpaceDE w:val="0"/>
        <w:autoSpaceDN w:val="0"/>
        <w:adjustRightInd w:val="0"/>
        <w:ind w:left="540" w:right="432"/>
        <w:jc w:val="right"/>
        <w:rPr>
          <w:b/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28"/>
      </w:tblGrid>
      <w:tr w:rsidR="00252926" w:rsidRPr="001616E0" w:rsidTr="005C374C">
        <w:trPr>
          <w:cantSplit/>
          <w:trHeight w:val="588"/>
          <w:jc w:val="center"/>
        </w:trPr>
        <w:tc>
          <w:tcPr>
            <w:tcW w:w="982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  <w:rPr>
                <w:b/>
                <w:sz w:val="32"/>
                <w:szCs w:val="32"/>
              </w:rPr>
            </w:pPr>
            <w:r w:rsidRPr="001616E0">
              <w:rPr>
                <w:b/>
                <w:sz w:val="32"/>
                <w:szCs w:val="32"/>
              </w:rPr>
              <w:t>SCHEMA DI BUSINESS PLAN</w:t>
            </w:r>
          </w:p>
        </w:tc>
      </w:tr>
    </w:tbl>
    <w:p w:rsidR="00252926" w:rsidRPr="001616E0" w:rsidRDefault="00252926" w:rsidP="00FA3B11">
      <w:pPr>
        <w:widowControl w:val="0"/>
        <w:spacing w:line="360" w:lineRule="auto"/>
        <w:jc w:val="both"/>
        <w:rPr>
          <w:b/>
          <w:bCs/>
        </w:rPr>
      </w:pPr>
    </w:p>
    <w:p w:rsidR="00252926" w:rsidRPr="001616E0" w:rsidRDefault="00252926" w:rsidP="00FA3B11">
      <w:pPr>
        <w:widowControl w:val="0"/>
        <w:spacing w:line="360" w:lineRule="auto"/>
        <w:jc w:val="both"/>
        <w:rPr>
          <w:b/>
          <w:bCs/>
        </w:rPr>
      </w:pPr>
    </w:p>
    <w:p w:rsidR="00252926" w:rsidRPr="001616E0" w:rsidRDefault="00581A5C" w:rsidP="00581A5C">
      <w:pPr>
        <w:pStyle w:val="Titolo1"/>
        <w:numPr>
          <w:ilvl w:val="0"/>
          <w:numId w:val="0"/>
        </w:numPr>
        <w:suppressAutoHyphens w:val="0"/>
        <w:spacing w:after="60"/>
        <w:jc w:val="center"/>
        <w:rPr>
          <w:sz w:val="28"/>
          <w:szCs w:val="28"/>
        </w:rPr>
      </w:pPr>
      <w:bookmarkStart w:id="3" w:name="_Toc95129212"/>
      <w:bookmarkStart w:id="4" w:name="_Toc95129321"/>
      <w:bookmarkStart w:id="5" w:name="_Toc95284450"/>
      <w:bookmarkStart w:id="6" w:name="_Toc127777729"/>
      <w:bookmarkStart w:id="7" w:name="_Toc140555867"/>
      <w:r>
        <w:rPr>
          <w:sz w:val="28"/>
          <w:szCs w:val="28"/>
        </w:rPr>
        <w:t xml:space="preserve">SEZIONE I - </w:t>
      </w:r>
      <w:r w:rsidR="00252926" w:rsidRPr="001616E0">
        <w:rPr>
          <w:sz w:val="28"/>
          <w:szCs w:val="28"/>
        </w:rPr>
        <w:t>DATI SULL’IMPRESA</w:t>
      </w:r>
      <w:bookmarkEnd w:id="3"/>
      <w:bookmarkEnd w:id="4"/>
      <w:bookmarkEnd w:id="5"/>
      <w:bookmarkEnd w:id="6"/>
      <w:bookmarkEnd w:id="7"/>
    </w:p>
    <w:p w:rsidR="00252926" w:rsidRPr="001616E0" w:rsidRDefault="00252926" w:rsidP="00FA3B11">
      <w:pPr>
        <w:rPr>
          <w:sz w:val="16"/>
          <w:szCs w:val="16"/>
        </w:rPr>
      </w:pP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252926" w:rsidRPr="001616E0" w:rsidTr="005C374C">
        <w:trPr>
          <w:cantSplit/>
        </w:trPr>
        <w:tc>
          <w:tcPr>
            <w:tcW w:w="9709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i w:val="0"/>
                <w:iCs w:val="0"/>
                <w:smallCaps/>
                <w:sz w:val="24"/>
              </w:rPr>
            </w:pPr>
            <w:bookmarkStart w:id="8" w:name="_Toc94934543"/>
            <w:bookmarkStart w:id="9" w:name="_Toc95048031"/>
            <w:bookmarkStart w:id="10" w:name="_Toc95196664"/>
            <w:bookmarkStart w:id="11" w:name="_Toc95284451"/>
            <w:bookmarkStart w:id="12" w:name="_Toc127777730"/>
            <w:bookmarkStart w:id="13" w:name="_Toc140555868"/>
            <w:r w:rsidRPr="001616E0">
              <w:rPr>
                <w:i w:val="0"/>
                <w:iCs w:val="0"/>
                <w:smallCaps/>
                <w:sz w:val="24"/>
              </w:rPr>
              <w:t>1.1 Denominazione</w:t>
            </w:r>
            <w:bookmarkEnd w:id="8"/>
            <w:bookmarkEnd w:id="9"/>
            <w:bookmarkEnd w:id="10"/>
            <w:bookmarkEnd w:id="11"/>
            <w:bookmarkEnd w:id="12"/>
            <w:bookmarkEnd w:id="13"/>
            <w:r w:rsidRPr="001616E0">
              <w:rPr>
                <w:i w:val="0"/>
                <w:iCs w:val="0"/>
                <w:smallCaps/>
                <w:sz w:val="24"/>
              </w:rPr>
              <w:t xml:space="preserve"> dell’impresa </w:t>
            </w:r>
          </w:p>
        </w:tc>
      </w:tr>
      <w:tr w:rsidR="00252926" w:rsidRPr="001616E0" w:rsidTr="005C374C">
        <w:trPr>
          <w:cantSplit/>
          <w:trHeight w:val="485"/>
        </w:trPr>
        <w:tc>
          <w:tcPr>
            <w:tcW w:w="9709" w:type="dxa"/>
            <w:vAlign w:val="center"/>
          </w:tcPr>
          <w:p w:rsidR="00252926" w:rsidRPr="001616E0" w:rsidRDefault="00252926" w:rsidP="005C374C"/>
          <w:p w:rsidR="00252926" w:rsidRPr="001616E0" w:rsidRDefault="00252926" w:rsidP="005C374C"/>
          <w:p w:rsidR="00252926" w:rsidRPr="001616E0" w:rsidRDefault="00252926" w:rsidP="005C374C"/>
        </w:tc>
      </w:tr>
    </w:tbl>
    <w:p w:rsidR="00252926" w:rsidRPr="001616E0" w:rsidRDefault="00252926" w:rsidP="00FA3B11"/>
    <w:tbl>
      <w:tblPr>
        <w:tblW w:w="970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252926" w:rsidRPr="001616E0" w:rsidTr="005C374C">
        <w:trPr>
          <w:cantSplit/>
        </w:trPr>
        <w:tc>
          <w:tcPr>
            <w:tcW w:w="9709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b w:val="0"/>
                <w:smallCaps/>
              </w:rPr>
            </w:pPr>
            <w:bookmarkStart w:id="14" w:name="_Toc140555869"/>
            <w:bookmarkStart w:id="15" w:name="_Toc94934544"/>
            <w:bookmarkStart w:id="16" w:name="_Toc95048032"/>
            <w:bookmarkStart w:id="17" w:name="_Toc95196665"/>
            <w:bookmarkStart w:id="18" w:name="_Toc95284452"/>
            <w:bookmarkStart w:id="19" w:name="_Toc127777731"/>
            <w:r w:rsidRPr="001616E0">
              <w:rPr>
                <w:i w:val="0"/>
                <w:iCs w:val="0"/>
                <w:smallCaps/>
                <w:sz w:val="24"/>
              </w:rPr>
              <w:t>1. 2 Soggetto proponente</w:t>
            </w:r>
            <w:bookmarkEnd w:id="14"/>
            <w:bookmarkEnd w:id="15"/>
            <w:bookmarkEnd w:id="16"/>
            <w:bookmarkEnd w:id="17"/>
            <w:bookmarkEnd w:id="18"/>
            <w:bookmarkEnd w:id="19"/>
          </w:p>
        </w:tc>
      </w:tr>
      <w:tr w:rsidR="00252926" w:rsidRPr="001616E0" w:rsidTr="005C374C">
        <w:trPr>
          <w:cantSplit/>
          <w:trHeight w:val="660"/>
        </w:trPr>
        <w:tc>
          <w:tcPr>
            <w:tcW w:w="9709" w:type="dxa"/>
            <w:vAlign w:val="center"/>
          </w:tcPr>
          <w:p w:rsidR="00252926" w:rsidRPr="001616E0" w:rsidRDefault="00252926" w:rsidP="005C374C">
            <w:pPr>
              <w:tabs>
                <w:tab w:val="left" w:pos="369"/>
                <w:tab w:val="left" w:pos="4479"/>
                <w:tab w:val="left" w:pos="4763"/>
              </w:tabs>
              <w:spacing w:before="120" w:after="120"/>
              <w:ind w:left="85"/>
              <w:rPr>
                <w:sz w:val="22"/>
              </w:rPr>
            </w:pPr>
            <w:r w:rsidRPr="001616E0">
              <w:rPr>
                <w:sz w:val="22"/>
              </w:rPr>
              <w:t>Ragione Sociale:</w:t>
            </w:r>
          </w:p>
          <w:p w:rsidR="00252926" w:rsidRPr="001616E0" w:rsidRDefault="00252926" w:rsidP="005C374C">
            <w:pPr>
              <w:tabs>
                <w:tab w:val="left" w:pos="369"/>
                <w:tab w:val="left" w:pos="4479"/>
                <w:tab w:val="left" w:pos="4763"/>
              </w:tabs>
              <w:spacing w:before="120" w:after="120"/>
              <w:ind w:left="85"/>
              <w:rPr>
                <w:sz w:val="22"/>
              </w:rPr>
            </w:pPr>
            <w:r w:rsidRPr="001616E0">
              <w:rPr>
                <w:sz w:val="22"/>
              </w:rPr>
              <w:t>______________________________________________________________</w:t>
            </w:r>
          </w:p>
        </w:tc>
      </w:tr>
    </w:tbl>
    <w:p w:rsidR="00252926" w:rsidRPr="001616E0" w:rsidRDefault="00252926" w:rsidP="00FA3B11"/>
    <w:tbl>
      <w:tblPr>
        <w:tblW w:w="973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510"/>
        <w:gridCol w:w="1304"/>
        <w:gridCol w:w="681"/>
        <w:gridCol w:w="1134"/>
        <w:gridCol w:w="1985"/>
        <w:gridCol w:w="567"/>
        <w:gridCol w:w="1284"/>
      </w:tblGrid>
      <w:tr w:rsidR="00252926" w:rsidRPr="001616E0" w:rsidTr="005C374C">
        <w:trPr>
          <w:cantSplit/>
        </w:trPr>
        <w:tc>
          <w:tcPr>
            <w:tcW w:w="9733" w:type="dxa"/>
            <w:gridSpan w:val="8"/>
            <w:shd w:val="clear" w:color="auto" w:fill="C2D69B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i w:val="0"/>
                <w:iCs w:val="0"/>
                <w:smallCaps/>
                <w:sz w:val="24"/>
              </w:rPr>
            </w:pPr>
            <w:bookmarkStart w:id="20" w:name="_Toc94934545"/>
            <w:bookmarkStart w:id="21" w:name="_Toc95048033"/>
            <w:bookmarkStart w:id="22" w:name="_Toc95196666"/>
            <w:bookmarkStart w:id="23" w:name="_Toc95284453"/>
            <w:bookmarkStart w:id="24" w:name="_Toc127777732"/>
            <w:bookmarkStart w:id="25" w:name="_Toc140555870"/>
            <w:r w:rsidRPr="001616E0">
              <w:rPr>
                <w:i w:val="0"/>
                <w:iCs w:val="0"/>
                <w:smallCaps/>
                <w:sz w:val="24"/>
                <w:shd w:val="clear" w:color="auto" w:fill="C2D69B"/>
              </w:rPr>
              <w:t>1.3 Iscr</w:t>
            </w:r>
            <w:r w:rsidRPr="001616E0">
              <w:rPr>
                <w:i w:val="0"/>
                <w:iCs w:val="0"/>
                <w:smallCaps/>
                <w:sz w:val="24"/>
              </w:rPr>
              <w:t>izioni</w:t>
            </w:r>
            <w:bookmarkEnd w:id="20"/>
            <w:bookmarkEnd w:id="21"/>
            <w:bookmarkEnd w:id="22"/>
            <w:bookmarkEnd w:id="23"/>
            <w:bookmarkEnd w:id="24"/>
            <w:bookmarkEnd w:id="25"/>
          </w:p>
        </w:tc>
      </w:tr>
      <w:tr w:rsidR="00252926" w:rsidRPr="001616E0" w:rsidTr="005C374C">
        <w:tc>
          <w:tcPr>
            <w:tcW w:w="2268" w:type="dxa"/>
            <w:tcBorders>
              <w:top w:val="dotted" w:sz="4" w:space="0" w:color="auto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ind w:left="227"/>
            </w:pPr>
            <w:r w:rsidRPr="001616E0">
              <w:t>Registro Imprese</w:t>
            </w:r>
          </w:p>
        </w:tc>
        <w:tc>
          <w:tcPr>
            <w:tcW w:w="510" w:type="dxa"/>
            <w:tcBorders>
              <w:top w:val="dotted" w:sz="4" w:space="0" w:color="auto"/>
              <w:bottom w:val="nil"/>
              <w:right w:val="dotted" w:sz="4" w:space="0" w:color="auto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jc w:val="center"/>
            </w:pPr>
            <w:r w:rsidRPr="001616E0">
              <w:t>di</w:t>
            </w:r>
          </w:p>
        </w:tc>
        <w:tc>
          <w:tcPr>
            <w:tcW w:w="1985" w:type="dxa"/>
            <w:gridSpan w:val="2"/>
            <w:tcBorders>
              <w:top w:val="dotted" w:sz="4" w:space="0" w:color="auto"/>
              <w:left w:val="nil"/>
            </w:tcBorders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  <w:jc w:val="center"/>
            </w:pPr>
          </w:p>
        </w:tc>
        <w:tc>
          <w:tcPr>
            <w:tcW w:w="1134" w:type="dxa"/>
            <w:tcBorders>
              <w:top w:val="dotted" w:sz="4" w:space="0" w:color="auto"/>
              <w:right w:val="dotted" w:sz="4" w:space="0" w:color="auto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jc w:val="center"/>
            </w:pPr>
            <w:r w:rsidRPr="001616E0">
              <w:t>al n°</w:t>
            </w:r>
          </w:p>
        </w:tc>
        <w:tc>
          <w:tcPr>
            <w:tcW w:w="1985" w:type="dxa"/>
            <w:tcBorders>
              <w:left w:val="nil"/>
            </w:tcBorders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  <w:jc w:val="center"/>
            </w:pPr>
          </w:p>
        </w:tc>
        <w:tc>
          <w:tcPr>
            <w:tcW w:w="567" w:type="dxa"/>
            <w:tcBorders>
              <w:top w:val="dotted" w:sz="4" w:space="0" w:color="auto"/>
              <w:right w:val="dotted" w:sz="4" w:space="0" w:color="auto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ind w:left="-1"/>
              <w:jc w:val="center"/>
            </w:pPr>
            <w:r w:rsidRPr="001616E0">
              <w:t>dal</w:t>
            </w:r>
          </w:p>
        </w:tc>
        <w:tc>
          <w:tcPr>
            <w:tcW w:w="1284" w:type="dxa"/>
            <w:tcBorders>
              <w:left w:val="nil"/>
            </w:tcBorders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  <w:jc w:val="center"/>
            </w:pPr>
          </w:p>
        </w:tc>
      </w:tr>
      <w:tr w:rsidR="00252926" w:rsidRPr="001616E0" w:rsidTr="005C374C">
        <w:tc>
          <w:tcPr>
            <w:tcW w:w="2268" w:type="dxa"/>
            <w:tcBorders>
              <w:top w:val="dotted" w:sz="4" w:space="0" w:color="auto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ind w:left="227"/>
            </w:pPr>
            <w:r w:rsidRPr="001616E0">
              <w:t>REC</w:t>
            </w:r>
          </w:p>
        </w:tc>
        <w:tc>
          <w:tcPr>
            <w:tcW w:w="510" w:type="dxa"/>
            <w:tcBorders>
              <w:top w:val="dotted" w:sz="4" w:space="0" w:color="auto"/>
              <w:bottom w:val="nil"/>
              <w:right w:val="dotted" w:sz="4" w:space="0" w:color="auto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jc w:val="center"/>
            </w:pPr>
            <w:r w:rsidRPr="001616E0">
              <w:t>di</w:t>
            </w:r>
          </w:p>
        </w:tc>
        <w:tc>
          <w:tcPr>
            <w:tcW w:w="1985" w:type="dxa"/>
            <w:gridSpan w:val="2"/>
            <w:tcBorders>
              <w:top w:val="dotted" w:sz="4" w:space="0" w:color="auto"/>
              <w:left w:val="nil"/>
            </w:tcBorders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  <w:jc w:val="center"/>
            </w:pPr>
          </w:p>
        </w:tc>
        <w:tc>
          <w:tcPr>
            <w:tcW w:w="1134" w:type="dxa"/>
            <w:tcBorders>
              <w:top w:val="dotted" w:sz="4" w:space="0" w:color="auto"/>
              <w:right w:val="dotted" w:sz="4" w:space="0" w:color="auto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jc w:val="center"/>
            </w:pPr>
            <w:r w:rsidRPr="001616E0">
              <w:t>al n°</w:t>
            </w:r>
          </w:p>
        </w:tc>
        <w:tc>
          <w:tcPr>
            <w:tcW w:w="1985" w:type="dxa"/>
            <w:tcBorders>
              <w:left w:val="nil"/>
            </w:tcBorders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  <w:jc w:val="center"/>
            </w:pPr>
          </w:p>
        </w:tc>
        <w:tc>
          <w:tcPr>
            <w:tcW w:w="567" w:type="dxa"/>
            <w:tcBorders>
              <w:top w:val="dotted" w:sz="4" w:space="0" w:color="auto"/>
              <w:right w:val="dotted" w:sz="4" w:space="0" w:color="auto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ind w:left="-1"/>
              <w:jc w:val="center"/>
            </w:pPr>
            <w:r w:rsidRPr="001616E0">
              <w:t>dal</w:t>
            </w:r>
          </w:p>
        </w:tc>
        <w:tc>
          <w:tcPr>
            <w:tcW w:w="1284" w:type="dxa"/>
            <w:tcBorders>
              <w:left w:val="nil"/>
            </w:tcBorders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  <w:jc w:val="center"/>
            </w:pPr>
          </w:p>
        </w:tc>
      </w:tr>
      <w:tr w:rsidR="00252926" w:rsidRPr="001616E0" w:rsidTr="005C374C">
        <w:trPr>
          <w:trHeight w:val="389"/>
        </w:trPr>
        <w:tc>
          <w:tcPr>
            <w:tcW w:w="2268" w:type="dxa"/>
            <w:tcBorders>
              <w:right w:val="nil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227"/>
            </w:pPr>
            <w:r w:rsidRPr="001616E0">
              <w:t>INPS</w:t>
            </w:r>
          </w:p>
        </w:tc>
        <w:tc>
          <w:tcPr>
            <w:tcW w:w="510" w:type="dxa"/>
            <w:tcBorders>
              <w:right w:val="dotted" w:sz="4" w:space="0" w:color="auto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jc w:val="center"/>
            </w:pPr>
            <w:r w:rsidRPr="001616E0">
              <w:t>di</w:t>
            </w:r>
          </w:p>
        </w:tc>
        <w:tc>
          <w:tcPr>
            <w:tcW w:w="1985" w:type="dxa"/>
            <w:gridSpan w:val="2"/>
            <w:tcBorders>
              <w:left w:val="nil"/>
            </w:tcBorders>
            <w:vAlign w:val="center"/>
          </w:tcPr>
          <w:p w:rsidR="00252926" w:rsidRPr="001616E0" w:rsidRDefault="00252926" w:rsidP="005C374C"/>
        </w:tc>
        <w:tc>
          <w:tcPr>
            <w:tcW w:w="1134" w:type="dxa"/>
            <w:tcBorders>
              <w:right w:val="dotted" w:sz="4" w:space="0" w:color="auto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</w:pPr>
            <w:r w:rsidRPr="001616E0">
              <w:t>settore</w:t>
            </w:r>
          </w:p>
        </w:tc>
        <w:tc>
          <w:tcPr>
            <w:tcW w:w="1985" w:type="dxa"/>
            <w:tcBorders>
              <w:left w:val="nil"/>
            </w:tcBorders>
            <w:vAlign w:val="center"/>
          </w:tcPr>
          <w:p w:rsidR="00252926" w:rsidRPr="001616E0" w:rsidRDefault="00252926" w:rsidP="005C374C"/>
        </w:tc>
        <w:tc>
          <w:tcPr>
            <w:tcW w:w="567" w:type="dxa"/>
            <w:tcBorders>
              <w:bottom w:val="nil"/>
              <w:right w:val="dotted" w:sz="4" w:space="0" w:color="auto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ind w:left="-1"/>
              <w:jc w:val="center"/>
            </w:pPr>
            <w:r w:rsidRPr="001616E0">
              <w:t>dal</w:t>
            </w:r>
          </w:p>
        </w:tc>
        <w:tc>
          <w:tcPr>
            <w:tcW w:w="1284" w:type="dxa"/>
            <w:tcBorders>
              <w:left w:val="nil"/>
            </w:tcBorders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226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227"/>
            </w:pPr>
            <w:r w:rsidRPr="001616E0">
              <w:t>Partita IVA</w:t>
            </w:r>
          </w:p>
        </w:tc>
        <w:tc>
          <w:tcPr>
            <w:tcW w:w="1814" w:type="dxa"/>
            <w:gridSpan w:val="2"/>
            <w:tcBorders>
              <w:right w:val="dotted" w:sz="4" w:space="0" w:color="auto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</w:pPr>
            <w:r w:rsidRPr="001616E0">
              <w:t>Numero</w:t>
            </w:r>
          </w:p>
        </w:tc>
        <w:tc>
          <w:tcPr>
            <w:tcW w:w="3800" w:type="dxa"/>
            <w:gridSpan w:val="3"/>
            <w:tcBorders>
              <w:left w:val="nil"/>
            </w:tcBorders>
            <w:vAlign w:val="center"/>
          </w:tcPr>
          <w:p w:rsidR="00252926" w:rsidRPr="001616E0" w:rsidRDefault="00252926" w:rsidP="005C374C"/>
        </w:tc>
        <w:tc>
          <w:tcPr>
            <w:tcW w:w="567" w:type="dxa"/>
            <w:tcBorders>
              <w:right w:val="dotted" w:sz="4" w:space="0" w:color="auto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ind w:left="-1"/>
              <w:jc w:val="center"/>
            </w:pPr>
            <w:r w:rsidRPr="001616E0">
              <w:t>dal</w:t>
            </w:r>
          </w:p>
        </w:tc>
        <w:tc>
          <w:tcPr>
            <w:tcW w:w="1284" w:type="dxa"/>
            <w:tcBorders>
              <w:left w:val="nil"/>
            </w:tcBorders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226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227"/>
            </w:pPr>
            <w:r w:rsidRPr="001616E0">
              <w:t>Codice fiscale</w:t>
            </w:r>
          </w:p>
        </w:tc>
        <w:tc>
          <w:tcPr>
            <w:tcW w:w="7465" w:type="dxa"/>
            <w:gridSpan w:val="7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226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227"/>
            </w:pPr>
            <w:r w:rsidRPr="001616E0">
              <w:t xml:space="preserve">Classificazione </w:t>
            </w:r>
            <w:proofErr w:type="spellStart"/>
            <w:r w:rsidRPr="001616E0">
              <w:t>Ateco</w:t>
            </w:r>
            <w:proofErr w:type="spellEnd"/>
            <w:r w:rsidRPr="001616E0">
              <w:t xml:space="preserve"> 2002</w:t>
            </w:r>
          </w:p>
        </w:tc>
        <w:tc>
          <w:tcPr>
            <w:tcW w:w="7465" w:type="dxa"/>
            <w:gridSpan w:val="7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226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227"/>
            </w:pPr>
            <w:r w:rsidRPr="001616E0">
              <w:t xml:space="preserve">Classificazione </w:t>
            </w:r>
            <w:proofErr w:type="spellStart"/>
            <w:r w:rsidRPr="001616E0">
              <w:t>Ateco</w:t>
            </w:r>
            <w:proofErr w:type="spellEnd"/>
            <w:r w:rsidRPr="001616E0">
              <w:t xml:space="preserve"> 2007</w:t>
            </w:r>
          </w:p>
        </w:tc>
        <w:tc>
          <w:tcPr>
            <w:tcW w:w="7465" w:type="dxa"/>
            <w:gridSpan w:val="7"/>
            <w:vAlign w:val="center"/>
          </w:tcPr>
          <w:p w:rsidR="00252926" w:rsidRPr="001616E0" w:rsidRDefault="00252926" w:rsidP="005C374C"/>
        </w:tc>
      </w:tr>
    </w:tbl>
    <w:p w:rsidR="00252926" w:rsidRPr="001616E0" w:rsidRDefault="00252926" w:rsidP="00FA3B11"/>
    <w:tbl>
      <w:tblPr>
        <w:tblW w:w="973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3036"/>
        <w:gridCol w:w="366"/>
        <w:gridCol w:w="907"/>
        <w:gridCol w:w="227"/>
        <w:gridCol w:w="31"/>
        <w:gridCol w:w="453"/>
        <w:gridCol w:w="310"/>
        <w:gridCol w:w="737"/>
        <w:gridCol w:w="170"/>
        <w:gridCol w:w="1498"/>
      </w:tblGrid>
      <w:tr w:rsidR="00252926" w:rsidRPr="001616E0" w:rsidTr="005C374C">
        <w:trPr>
          <w:cantSplit/>
          <w:trHeight w:val="395"/>
        </w:trPr>
        <w:tc>
          <w:tcPr>
            <w:tcW w:w="9733" w:type="dxa"/>
            <w:gridSpan w:val="11"/>
            <w:shd w:val="clear" w:color="auto" w:fill="C2D69B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b w:val="0"/>
                <w:smallCaps/>
              </w:rPr>
            </w:pPr>
            <w:bookmarkStart w:id="26" w:name="_Toc94934546"/>
            <w:bookmarkStart w:id="27" w:name="_Toc95048034"/>
            <w:bookmarkStart w:id="28" w:name="_Toc95196667"/>
            <w:bookmarkStart w:id="29" w:name="_Toc95284454"/>
            <w:bookmarkStart w:id="30" w:name="_Toc127777733"/>
            <w:bookmarkStart w:id="31" w:name="_Toc140555871"/>
            <w:r w:rsidRPr="001616E0">
              <w:rPr>
                <w:i w:val="0"/>
                <w:iCs w:val="0"/>
                <w:smallCaps/>
                <w:sz w:val="24"/>
              </w:rPr>
              <w:t>1.4 Referente per il progetto</w:t>
            </w:r>
            <w:bookmarkEnd w:id="26"/>
            <w:bookmarkEnd w:id="27"/>
            <w:bookmarkEnd w:id="28"/>
            <w:bookmarkEnd w:id="29"/>
            <w:bookmarkEnd w:id="30"/>
            <w:bookmarkEnd w:id="31"/>
          </w:p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tcBorders>
              <w:top w:val="nil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</w:pPr>
            <w:r w:rsidRPr="001616E0">
              <w:t>Cognome</w:t>
            </w:r>
          </w:p>
        </w:tc>
        <w:tc>
          <w:tcPr>
            <w:tcW w:w="3036" w:type="dxa"/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  <w:jc w:val="center"/>
            </w:pPr>
          </w:p>
        </w:tc>
        <w:tc>
          <w:tcPr>
            <w:tcW w:w="1984" w:type="dxa"/>
            <w:gridSpan w:val="5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  <w:jc w:val="center"/>
            </w:pPr>
            <w:r w:rsidRPr="001616E0">
              <w:t>Nome</w:t>
            </w:r>
          </w:p>
        </w:tc>
        <w:tc>
          <w:tcPr>
            <w:tcW w:w="2715" w:type="dxa"/>
            <w:gridSpan w:val="4"/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  <w:jc w:val="center"/>
            </w:pPr>
          </w:p>
        </w:tc>
      </w:tr>
      <w:tr w:rsidR="00252926" w:rsidRPr="001616E0" w:rsidTr="005C374C">
        <w:trPr>
          <w:trHeight w:val="389"/>
        </w:trPr>
        <w:tc>
          <w:tcPr>
            <w:tcW w:w="199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  <w:r w:rsidRPr="001616E0">
              <w:t>Via / Piazza</w:t>
            </w:r>
          </w:p>
        </w:tc>
        <w:tc>
          <w:tcPr>
            <w:tcW w:w="3402" w:type="dxa"/>
            <w:gridSpan w:val="2"/>
            <w:vAlign w:val="center"/>
          </w:tcPr>
          <w:p w:rsidR="00252926" w:rsidRPr="001616E0" w:rsidRDefault="00252926" w:rsidP="005C374C"/>
        </w:tc>
        <w:tc>
          <w:tcPr>
            <w:tcW w:w="907" w:type="dxa"/>
            <w:shd w:val="clear" w:color="auto" w:fill="C2D69B"/>
            <w:vAlign w:val="center"/>
          </w:tcPr>
          <w:p w:rsidR="00252926" w:rsidRPr="001616E0" w:rsidRDefault="00252926" w:rsidP="005C374C">
            <w:r w:rsidRPr="001616E0">
              <w:t>N° civ.</w:t>
            </w:r>
          </w:p>
        </w:tc>
        <w:tc>
          <w:tcPr>
            <w:tcW w:w="1021" w:type="dxa"/>
            <w:gridSpan w:val="4"/>
            <w:vAlign w:val="center"/>
          </w:tcPr>
          <w:p w:rsidR="00252926" w:rsidRPr="001616E0" w:rsidRDefault="00252926" w:rsidP="005C374C"/>
        </w:tc>
        <w:tc>
          <w:tcPr>
            <w:tcW w:w="737" w:type="dxa"/>
            <w:shd w:val="clear" w:color="auto" w:fill="C2D69B"/>
            <w:vAlign w:val="center"/>
          </w:tcPr>
          <w:p w:rsidR="00252926" w:rsidRPr="001616E0" w:rsidRDefault="00252926" w:rsidP="005C374C">
            <w:r w:rsidRPr="001616E0">
              <w:t>CAP</w:t>
            </w:r>
          </w:p>
        </w:tc>
        <w:tc>
          <w:tcPr>
            <w:tcW w:w="1668" w:type="dxa"/>
            <w:gridSpan w:val="2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  <w:r w:rsidRPr="001616E0">
              <w:t>Comune</w:t>
            </w:r>
          </w:p>
        </w:tc>
        <w:tc>
          <w:tcPr>
            <w:tcW w:w="4536" w:type="dxa"/>
            <w:gridSpan w:val="4"/>
            <w:vAlign w:val="center"/>
          </w:tcPr>
          <w:p w:rsidR="00252926" w:rsidRPr="001616E0" w:rsidRDefault="00252926" w:rsidP="005C374C"/>
        </w:tc>
        <w:tc>
          <w:tcPr>
            <w:tcW w:w="1701" w:type="dxa"/>
            <w:gridSpan w:val="5"/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</w:pPr>
            <w:r w:rsidRPr="001616E0">
              <w:t>Provincia</w:t>
            </w:r>
          </w:p>
        </w:tc>
        <w:tc>
          <w:tcPr>
            <w:tcW w:w="1498" w:type="dxa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  <w:r w:rsidRPr="001616E0">
              <w:t>Telefono fisso</w:t>
            </w:r>
          </w:p>
        </w:tc>
        <w:tc>
          <w:tcPr>
            <w:tcW w:w="3036" w:type="dxa"/>
            <w:vAlign w:val="center"/>
          </w:tcPr>
          <w:p w:rsidR="00252926" w:rsidRPr="001616E0" w:rsidRDefault="00252926" w:rsidP="005C374C"/>
        </w:tc>
        <w:tc>
          <w:tcPr>
            <w:tcW w:w="1984" w:type="dxa"/>
            <w:gridSpan w:val="5"/>
            <w:shd w:val="clear" w:color="auto" w:fill="C2D69B"/>
            <w:vAlign w:val="center"/>
          </w:tcPr>
          <w:p w:rsidR="00252926" w:rsidRPr="001616E0" w:rsidRDefault="00252926" w:rsidP="005C374C">
            <w:r w:rsidRPr="001616E0">
              <w:t>Telefono mobile</w:t>
            </w:r>
          </w:p>
        </w:tc>
        <w:tc>
          <w:tcPr>
            <w:tcW w:w="2715" w:type="dxa"/>
            <w:gridSpan w:val="4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  <w:r w:rsidRPr="001616E0">
              <w:t>Telefax</w:t>
            </w:r>
          </w:p>
        </w:tc>
        <w:tc>
          <w:tcPr>
            <w:tcW w:w="3036" w:type="dxa"/>
            <w:vAlign w:val="center"/>
          </w:tcPr>
          <w:p w:rsidR="00252926" w:rsidRPr="001616E0" w:rsidRDefault="00252926" w:rsidP="005C374C"/>
        </w:tc>
        <w:tc>
          <w:tcPr>
            <w:tcW w:w="1531" w:type="dxa"/>
            <w:gridSpan w:val="4"/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</w:pPr>
            <w:r w:rsidRPr="001616E0">
              <w:t>E-mail</w:t>
            </w:r>
          </w:p>
        </w:tc>
        <w:tc>
          <w:tcPr>
            <w:tcW w:w="3168" w:type="dxa"/>
            <w:gridSpan w:val="5"/>
            <w:vAlign w:val="center"/>
          </w:tcPr>
          <w:p w:rsidR="00252926" w:rsidRPr="001616E0" w:rsidRDefault="00252926" w:rsidP="005C374C"/>
        </w:tc>
      </w:tr>
    </w:tbl>
    <w:p w:rsidR="00252926" w:rsidRPr="001616E0" w:rsidRDefault="00252926" w:rsidP="00FA3B11">
      <w:pPr>
        <w:rPr>
          <w:sz w:val="2"/>
        </w:rPr>
      </w:pPr>
    </w:p>
    <w:p w:rsidR="00252926" w:rsidRPr="001616E0" w:rsidRDefault="00252926" w:rsidP="00FA3B11">
      <w:pPr>
        <w:rPr>
          <w:sz w:val="2"/>
        </w:rPr>
      </w:pPr>
    </w:p>
    <w:p w:rsidR="00252926" w:rsidRDefault="00252926" w:rsidP="00FA3B11"/>
    <w:p w:rsidR="00252926" w:rsidRDefault="00252926" w:rsidP="00FA3B11"/>
    <w:p w:rsidR="00252926" w:rsidRPr="001616E0" w:rsidRDefault="00252926" w:rsidP="00FA3B11"/>
    <w:p w:rsidR="00252926" w:rsidRPr="001616E0" w:rsidRDefault="00252926" w:rsidP="00FA3B11">
      <w:pPr>
        <w:rPr>
          <w:sz w:val="2"/>
        </w:rPr>
      </w:pPr>
    </w:p>
    <w:tbl>
      <w:tblPr>
        <w:tblW w:w="973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3036"/>
        <w:gridCol w:w="366"/>
        <w:gridCol w:w="907"/>
        <w:gridCol w:w="258"/>
        <w:gridCol w:w="453"/>
        <w:gridCol w:w="83"/>
        <w:gridCol w:w="227"/>
        <w:gridCol w:w="737"/>
        <w:gridCol w:w="454"/>
        <w:gridCol w:w="1214"/>
      </w:tblGrid>
      <w:tr w:rsidR="00252926" w:rsidRPr="001616E0" w:rsidTr="005C374C">
        <w:trPr>
          <w:cantSplit/>
          <w:trHeight w:val="395"/>
        </w:trPr>
        <w:tc>
          <w:tcPr>
            <w:tcW w:w="9733" w:type="dxa"/>
            <w:gridSpan w:val="11"/>
            <w:shd w:val="clear" w:color="auto" w:fill="C2D69B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i w:val="0"/>
                <w:iCs w:val="0"/>
                <w:smallCaps/>
                <w:sz w:val="24"/>
              </w:rPr>
            </w:pPr>
            <w:bookmarkStart w:id="32" w:name="_Toc94934547"/>
            <w:bookmarkStart w:id="33" w:name="_Toc95048035"/>
            <w:bookmarkStart w:id="34" w:name="_Toc95196668"/>
            <w:bookmarkStart w:id="35" w:name="_Toc95284455"/>
            <w:bookmarkStart w:id="36" w:name="_Toc127777734"/>
            <w:bookmarkStart w:id="37" w:name="_Toc140555872"/>
            <w:r w:rsidRPr="001616E0">
              <w:rPr>
                <w:i w:val="0"/>
                <w:iCs w:val="0"/>
                <w:smallCaps/>
                <w:sz w:val="24"/>
              </w:rPr>
              <w:lastRenderedPageBreak/>
              <w:t>1.5 Sede legal</w:t>
            </w:r>
            <w:bookmarkEnd w:id="32"/>
            <w:bookmarkEnd w:id="33"/>
            <w:bookmarkEnd w:id="34"/>
            <w:bookmarkEnd w:id="35"/>
            <w:bookmarkEnd w:id="36"/>
            <w:bookmarkEnd w:id="37"/>
            <w:r w:rsidRPr="001616E0">
              <w:rPr>
                <w:i w:val="0"/>
                <w:iCs w:val="0"/>
                <w:smallCaps/>
                <w:sz w:val="24"/>
              </w:rPr>
              <w:t>e</w:t>
            </w:r>
          </w:p>
        </w:tc>
      </w:tr>
      <w:tr w:rsidR="00252926" w:rsidRPr="001616E0" w:rsidTr="005C374C">
        <w:trPr>
          <w:trHeight w:val="389"/>
        </w:trPr>
        <w:tc>
          <w:tcPr>
            <w:tcW w:w="199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  <w:r w:rsidRPr="001616E0">
              <w:t>Via / Piazza</w:t>
            </w:r>
          </w:p>
        </w:tc>
        <w:tc>
          <w:tcPr>
            <w:tcW w:w="3402" w:type="dxa"/>
            <w:gridSpan w:val="2"/>
            <w:vAlign w:val="center"/>
          </w:tcPr>
          <w:p w:rsidR="00252926" w:rsidRPr="001616E0" w:rsidRDefault="00252926" w:rsidP="005C374C"/>
        </w:tc>
        <w:tc>
          <w:tcPr>
            <w:tcW w:w="907" w:type="dxa"/>
            <w:shd w:val="clear" w:color="auto" w:fill="C2D69B"/>
            <w:vAlign w:val="center"/>
          </w:tcPr>
          <w:p w:rsidR="00252926" w:rsidRPr="001616E0" w:rsidRDefault="00252926" w:rsidP="005C374C">
            <w:r w:rsidRPr="001616E0">
              <w:t>N° civ.</w:t>
            </w:r>
          </w:p>
        </w:tc>
        <w:tc>
          <w:tcPr>
            <w:tcW w:w="1021" w:type="dxa"/>
            <w:gridSpan w:val="4"/>
            <w:vAlign w:val="center"/>
          </w:tcPr>
          <w:p w:rsidR="00252926" w:rsidRPr="001616E0" w:rsidRDefault="00252926" w:rsidP="005C374C"/>
        </w:tc>
        <w:tc>
          <w:tcPr>
            <w:tcW w:w="737" w:type="dxa"/>
            <w:shd w:val="clear" w:color="auto" w:fill="C2D69B"/>
            <w:vAlign w:val="center"/>
          </w:tcPr>
          <w:p w:rsidR="00252926" w:rsidRPr="001616E0" w:rsidRDefault="00252926" w:rsidP="005C374C">
            <w:r w:rsidRPr="001616E0">
              <w:t>CAP</w:t>
            </w:r>
          </w:p>
        </w:tc>
        <w:tc>
          <w:tcPr>
            <w:tcW w:w="1668" w:type="dxa"/>
            <w:gridSpan w:val="2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  <w:r w:rsidRPr="001616E0">
              <w:t>Comune</w:t>
            </w:r>
          </w:p>
        </w:tc>
        <w:tc>
          <w:tcPr>
            <w:tcW w:w="5103" w:type="dxa"/>
            <w:gridSpan w:val="6"/>
            <w:vAlign w:val="center"/>
          </w:tcPr>
          <w:p w:rsidR="00252926" w:rsidRPr="001616E0" w:rsidRDefault="00252926" w:rsidP="005C374C"/>
        </w:tc>
        <w:tc>
          <w:tcPr>
            <w:tcW w:w="1418" w:type="dxa"/>
            <w:gridSpan w:val="3"/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</w:pPr>
            <w:r w:rsidRPr="001616E0">
              <w:t>Provincia</w:t>
            </w:r>
          </w:p>
        </w:tc>
        <w:tc>
          <w:tcPr>
            <w:tcW w:w="1214" w:type="dxa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  <w:r w:rsidRPr="001616E0">
              <w:t>Telefono</w:t>
            </w:r>
          </w:p>
        </w:tc>
        <w:tc>
          <w:tcPr>
            <w:tcW w:w="3036" w:type="dxa"/>
            <w:vAlign w:val="center"/>
          </w:tcPr>
          <w:p w:rsidR="00252926" w:rsidRPr="001616E0" w:rsidRDefault="00252926" w:rsidP="005C374C"/>
        </w:tc>
        <w:tc>
          <w:tcPr>
            <w:tcW w:w="1984" w:type="dxa"/>
            <w:gridSpan w:val="4"/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</w:pPr>
            <w:r w:rsidRPr="001616E0">
              <w:t>Telefax</w:t>
            </w:r>
          </w:p>
        </w:tc>
        <w:tc>
          <w:tcPr>
            <w:tcW w:w="2715" w:type="dxa"/>
            <w:gridSpan w:val="5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  <w:r w:rsidRPr="001616E0">
              <w:t>E-mail</w:t>
            </w:r>
          </w:p>
        </w:tc>
        <w:tc>
          <w:tcPr>
            <w:tcW w:w="3036" w:type="dxa"/>
            <w:vAlign w:val="center"/>
          </w:tcPr>
          <w:p w:rsidR="00252926" w:rsidRPr="001616E0" w:rsidRDefault="00252926" w:rsidP="005C374C"/>
        </w:tc>
        <w:tc>
          <w:tcPr>
            <w:tcW w:w="1531" w:type="dxa"/>
            <w:gridSpan w:val="3"/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</w:pPr>
            <w:r w:rsidRPr="001616E0">
              <w:t>Sito internet</w:t>
            </w:r>
          </w:p>
        </w:tc>
        <w:tc>
          <w:tcPr>
            <w:tcW w:w="3168" w:type="dxa"/>
            <w:gridSpan w:val="6"/>
            <w:vAlign w:val="center"/>
          </w:tcPr>
          <w:p w:rsidR="00252926" w:rsidRPr="001616E0" w:rsidRDefault="00252926" w:rsidP="005C374C"/>
        </w:tc>
      </w:tr>
    </w:tbl>
    <w:p w:rsidR="00252926" w:rsidRPr="001616E0" w:rsidRDefault="00252926" w:rsidP="00FA3B11"/>
    <w:tbl>
      <w:tblPr>
        <w:tblW w:w="973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3036"/>
        <w:gridCol w:w="366"/>
        <w:gridCol w:w="907"/>
        <w:gridCol w:w="711"/>
        <w:gridCol w:w="83"/>
        <w:gridCol w:w="227"/>
        <w:gridCol w:w="737"/>
        <w:gridCol w:w="454"/>
        <w:gridCol w:w="1214"/>
      </w:tblGrid>
      <w:tr w:rsidR="00252926" w:rsidRPr="001616E0" w:rsidTr="005C374C">
        <w:trPr>
          <w:cantSplit/>
          <w:trHeight w:val="395"/>
        </w:trPr>
        <w:tc>
          <w:tcPr>
            <w:tcW w:w="9733" w:type="dxa"/>
            <w:gridSpan w:val="10"/>
            <w:shd w:val="clear" w:color="auto" w:fill="C2D69B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i w:val="0"/>
                <w:iCs w:val="0"/>
                <w:smallCaps/>
                <w:sz w:val="24"/>
              </w:rPr>
            </w:pPr>
            <w:bookmarkStart w:id="38" w:name="_Toc94934548"/>
            <w:bookmarkStart w:id="39" w:name="_Toc95048036"/>
            <w:bookmarkStart w:id="40" w:name="_Toc95196669"/>
            <w:bookmarkStart w:id="41" w:name="_Toc95284456"/>
            <w:bookmarkStart w:id="42" w:name="_Toc127777735"/>
            <w:bookmarkStart w:id="43" w:name="_Toc140555873"/>
            <w:r w:rsidRPr="001616E0">
              <w:rPr>
                <w:i w:val="0"/>
                <w:iCs w:val="0"/>
                <w:smallCaps/>
                <w:sz w:val="24"/>
                <w:shd w:val="clear" w:color="auto" w:fill="C2D69B"/>
              </w:rPr>
              <w:t>1</w:t>
            </w:r>
            <w:r w:rsidRPr="001616E0">
              <w:rPr>
                <w:i w:val="0"/>
                <w:iCs w:val="0"/>
                <w:smallCaps/>
                <w:sz w:val="24"/>
              </w:rPr>
              <w:t>.6 Sede operativa</w:t>
            </w:r>
            <w:bookmarkEnd w:id="38"/>
            <w:bookmarkEnd w:id="39"/>
            <w:bookmarkEnd w:id="40"/>
            <w:bookmarkEnd w:id="41"/>
            <w:bookmarkEnd w:id="42"/>
            <w:bookmarkEnd w:id="43"/>
          </w:p>
        </w:tc>
      </w:tr>
      <w:tr w:rsidR="00252926" w:rsidRPr="001616E0" w:rsidTr="005C374C">
        <w:trPr>
          <w:trHeight w:val="389"/>
        </w:trPr>
        <w:tc>
          <w:tcPr>
            <w:tcW w:w="199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  <w:r w:rsidRPr="001616E0">
              <w:t>Via / Piazza</w:t>
            </w:r>
          </w:p>
        </w:tc>
        <w:tc>
          <w:tcPr>
            <w:tcW w:w="3402" w:type="dxa"/>
            <w:gridSpan w:val="2"/>
            <w:vAlign w:val="center"/>
          </w:tcPr>
          <w:p w:rsidR="00252926" w:rsidRPr="001616E0" w:rsidRDefault="00252926" w:rsidP="005C374C"/>
        </w:tc>
        <w:tc>
          <w:tcPr>
            <w:tcW w:w="907" w:type="dxa"/>
            <w:shd w:val="clear" w:color="auto" w:fill="C2D69B"/>
            <w:vAlign w:val="center"/>
          </w:tcPr>
          <w:p w:rsidR="00252926" w:rsidRPr="001616E0" w:rsidRDefault="00252926" w:rsidP="005C374C">
            <w:r w:rsidRPr="001616E0">
              <w:t>N° civ.</w:t>
            </w:r>
          </w:p>
        </w:tc>
        <w:tc>
          <w:tcPr>
            <w:tcW w:w="1021" w:type="dxa"/>
            <w:gridSpan w:val="3"/>
            <w:vAlign w:val="center"/>
          </w:tcPr>
          <w:p w:rsidR="00252926" w:rsidRPr="001616E0" w:rsidRDefault="00252926" w:rsidP="005C374C"/>
        </w:tc>
        <w:tc>
          <w:tcPr>
            <w:tcW w:w="737" w:type="dxa"/>
            <w:shd w:val="clear" w:color="auto" w:fill="C2D69B"/>
            <w:vAlign w:val="center"/>
          </w:tcPr>
          <w:p w:rsidR="00252926" w:rsidRPr="001616E0" w:rsidRDefault="00252926" w:rsidP="005C374C">
            <w:r w:rsidRPr="001616E0">
              <w:t>CAP</w:t>
            </w:r>
          </w:p>
        </w:tc>
        <w:tc>
          <w:tcPr>
            <w:tcW w:w="1668" w:type="dxa"/>
            <w:gridSpan w:val="2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  <w:r w:rsidRPr="001616E0">
              <w:t>Comune</w:t>
            </w:r>
          </w:p>
        </w:tc>
        <w:tc>
          <w:tcPr>
            <w:tcW w:w="5103" w:type="dxa"/>
            <w:gridSpan w:val="5"/>
            <w:vAlign w:val="center"/>
          </w:tcPr>
          <w:p w:rsidR="00252926" w:rsidRPr="001616E0" w:rsidRDefault="00252926" w:rsidP="005C374C"/>
        </w:tc>
        <w:tc>
          <w:tcPr>
            <w:tcW w:w="1418" w:type="dxa"/>
            <w:gridSpan w:val="3"/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</w:pPr>
            <w:r w:rsidRPr="001616E0">
              <w:t>Provincia</w:t>
            </w:r>
          </w:p>
        </w:tc>
        <w:tc>
          <w:tcPr>
            <w:tcW w:w="1214" w:type="dxa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  <w:r w:rsidRPr="001616E0">
              <w:t>Telefono</w:t>
            </w:r>
          </w:p>
        </w:tc>
        <w:tc>
          <w:tcPr>
            <w:tcW w:w="3036" w:type="dxa"/>
            <w:vAlign w:val="center"/>
          </w:tcPr>
          <w:p w:rsidR="00252926" w:rsidRPr="001616E0" w:rsidRDefault="00252926" w:rsidP="005C374C"/>
        </w:tc>
        <w:tc>
          <w:tcPr>
            <w:tcW w:w="1984" w:type="dxa"/>
            <w:gridSpan w:val="3"/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</w:pPr>
            <w:r w:rsidRPr="001616E0">
              <w:t>Telefax</w:t>
            </w:r>
          </w:p>
        </w:tc>
        <w:tc>
          <w:tcPr>
            <w:tcW w:w="2715" w:type="dxa"/>
            <w:gridSpan w:val="5"/>
            <w:vAlign w:val="center"/>
          </w:tcPr>
          <w:p w:rsidR="00252926" w:rsidRPr="001616E0" w:rsidRDefault="00252926" w:rsidP="005C374C"/>
        </w:tc>
      </w:tr>
    </w:tbl>
    <w:p w:rsidR="00252926" w:rsidRPr="001616E0" w:rsidRDefault="00252926" w:rsidP="00FA3B11"/>
    <w:tbl>
      <w:tblPr>
        <w:tblW w:w="973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3036"/>
        <w:gridCol w:w="366"/>
        <w:gridCol w:w="907"/>
        <w:gridCol w:w="711"/>
        <w:gridCol w:w="83"/>
        <w:gridCol w:w="227"/>
        <w:gridCol w:w="737"/>
        <w:gridCol w:w="454"/>
        <w:gridCol w:w="1214"/>
      </w:tblGrid>
      <w:tr w:rsidR="00252926" w:rsidRPr="001616E0" w:rsidTr="005C374C">
        <w:trPr>
          <w:cantSplit/>
          <w:trHeight w:val="395"/>
        </w:trPr>
        <w:tc>
          <w:tcPr>
            <w:tcW w:w="9733" w:type="dxa"/>
            <w:gridSpan w:val="10"/>
            <w:shd w:val="clear" w:color="auto" w:fill="C2D69B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i w:val="0"/>
                <w:iCs w:val="0"/>
                <w:smallCaps/>
                <w:sz w:val="24"/>
              </w:rPr>
            </w:pPr>
            <w:bookmarkStart w:id="44" w:name="_Toc94934549"/>
            <w:bookmarkStart w:id="45" w:name="_Toc95048037"/>
            <w:bookmarkStart w:id="46" w:name="_Toc95196670"/>
            <w:bookmarkStart w:id="47" w:name="_Toc95284457"/>
            <w:bookmarkStart w:id="48" w:name="_Toc127777736"/>
            <w:bookmarkStart w:id="49" w:name="_Toc140555874"/>
            <w:r w:rsidRPr="001616E0">
              <w:rPr>
                <w:i w:val="0"/>
                <w:iCs w:val="0"/>
                <w:smallCaps/>
                <w:sz w:val="24"/>
              </w:rPr>
              <w:t>1.7 Sede amministrativa</w:t>
            </w:r>
            <w:bookmarkEnd w:id="44"/>
            <w:bookmarkEnd w:id="45"/>
            <w:bookmarkEnd w:id="46"/>
            <w:bookmarkEnd w:id="47"/>
            <w:bookmarkEnd w:id="48"/>
            <w:bookmarkEnd w:id="49"/>
          </w:p>
        </w:tc>
      </w:tr>
      <w:tr w:rsidR="00252926" w:rsidRPr="001616E0" w:rsidTr="005C374C">
        <w:trPr>
          <w:trHeight w:val="389"/>
        </w:trPr>
        <w:tc>
          <w:tcPr>
            <w:tcW w:w="199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  <w:r w:rsidRPr="001616E0">
              <w:t>Via / Piazza</w:t>
            </w:r>
          </w:p>
        </w:tc>
        <w:tc>
          <w:tcPr>
            <w:tcW w:w="3402" w:type="dxa"/>
            <w:gridSpan w:val="2"/>
            <w:vAlign w:val="center"/>
          </w:tcPr>
          <w:p w:rsidR="00252926" w:rsidRPr="001616E0" w:rsidRDefault="00252926" w:rsidP="005C374C"/>
        </w:tc>
        <w:tc>
          <w:tcPr>
            <w:tcW w:w="907" w:type="dxa"/>
            <w:shd w:val="clear" w:color="auto" w:fill="C2D69B"/>
            <w:vAlign w:val="center"/>
          </w:tcPr>
          <w:p w:rsidR="00252926" w:rsidRPr="001616E0" w:rsidRDefault="00252926" w:rsidP="005C374C">
            <w:r w:rsidRPr="001616E0">
              <w:t>N° civ.</w:t>
            </w:r>
          </w:p>
        </w:tc>
        <w:tc>
          <w:tcPr>
            <w:tcW w:w="1021" w:type="dxa"/>
            <w:gridSpan w:val="3"/>
            <w:vAlign w:val="center"/>
          </w:tcPr>
          <w:p w:rsidR="00252926" w:rsidRPr="001616E0" w:rsidRDefault="00252926" w:rsidP="005C374C"/>
        </w:tc>
        <w:tc>
          <w:tcPr>
            <w:tcW w:w="737" w:type="dxa"/>
            <w:shd w:val="clear" w:color="auto" w:fill="C2D69B"/>
            <w:vAlign w:val="center"/>
          </w:tcPr>
          <w:p w:rsidR="00252926" w:rsidRPr="001616E0" w:rsidRDefault="00252926" w:rsidP="005C374C">
            <w:r w:rsidRPr="001616E0">
              <w:t>CAP</w:t>
            </w:r>
          </w:p>
        </w:tc>
        <w:tc>
          <w:tcPr>
            <w:tcW w:w="1668" w:type="dxa"/>
            <w:gridSpan w:val="2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  <w:r w:rsidRPr="001616E0">
              <w:t>Comune</w:t>
            </w:r>
          </w:p>
        </w:tc>
        <w:tc>
          <w:tcPr>
            <w:tcW w:w="5103" w:type="dxa"/>
            <w:gridSpan w:val="5"/>
            <w:vAlign w:val="center"/>
          </w:tcPr>
          <w:p w:rsidR="00252926" w:rsidRPr="001616E0" w:rsidRDefault="00252926" w:rsidP="005C374C"/>
        </w:tc>
        <w:tc>
          <w:tcPr>
            <w:tcW w:w="1418" w:type="dxa"/>
            <w:gridSpan w:val="3"/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</w:pPr>
            <w:r w:rsidRPr="001616E0">
              <w:t>Provincia</w:t>
            </w:r>
          </w:p>
        </w:tc>
        <w:tc>
          <w:tcPr>
            <w:tcW w:w="1214" w:type="dxa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  <w:r w:rsidRPr="001616E0">
              <w:t>Telefono</w:t>
            </w:r>
          </w:p>
        </w:tc>
        <w:tc>
          <w:tcPr>
            <w:tcW w:w="3036" w:type="dxa"/>
            <w:vAlign w:val="center"/>
          </w:tcPr>
          <w:p w:rsidR="00252926" w:rsidRPr="001616E0" w:rsidRDefault="00252926" w:rsidP="005C374C"/>
        </w:tc>
        <w:tc>
          <w:tcPr>
            <w:tcW w:w="1984" w:type="dxa"/>
            <w:gridSpan w:val="3"/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</w:pPr>
            <w:r w:rsidRPr="001616E0">
              <w:t>Telefax</w:t>
            </w:r>
          </w:p>
        </w:tc>
        <w:tc>
          <w:tcPr>
            <w:tcW w:w="2715" w:type="dxa"/>
            <w:gridSpan w:val="5"/>
            <w:vAlign w:val="center"/>
          </w:tcPr>
          <w:p w:rsidR="00252926" w:rsidRPr="001616E0" w:rsidRDefault="00252926" w:rsidP="005C374C"/>
        </w:tc>
      </w:tr>
    </w:tbl>
    <w:p w:rsidR="00252926" w:rsidRPr="001616E0" w:rsidRDefault="00252926" w:rsidP="00FA3B11"/>
    <w:tbl>
      <w:tblPr>
        <w:tblW w:w="973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3036"/>
        <w:gridCol w:w="366"/>
        <w:gridCol w:w="907"/>
        <w:gridCol w:w="711"/>
        <w:gridCol w:w="83"/>
        <w:gridCol w:w="227"/>
        <w:gridCol w:w="737"/>
        <w:gridCol w:w="454"/>
        <w:gridCol w:w="1214"/>
      </w:tblGrid>
      <w:tr w:rsidR="00252926" w:rsidRPr="001616E0" w:rsidTr="005C374C">
        <w:trPr>
          <w:cantSplit/>
          <w:trHeight w:val="395"/>
        </w:trPr>
        <w:tc>
          <w:tcPr>
            <w:tcW w:w="9733" w:type="dxa"/>
            <w:gridSpan w:val="10"/>
            <w:shd w:val="clear" w:color="auto" w:fill="C2D69B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i w:val="0"/>
                <w:iCs w:val="0"/>
                <w:smallCaps/>
                <w:sz w:val="24"/>
              </w:rPr>
            </w:pPr>
            <w:bookmarkStart w:id="50" w:name="_Toc94934550"/>
            <w:bookmarkStart w:id="51" w:name="_Toc95048038"/>
            <w:bookmarkStart w:id="52" w:name="_Toc95196671"/>
            <w:bookmarkStart w:id="53" w:name="_Toc95284458"/>
            <w:bookmarkStart w:id="54" w:name="_Toc127777737"/>
            <w:bookmarkStart w:id="55" w:name="_Toc140555875"/>
            <w:r w:rsidRPr="001616E0">
              <w:rPr>
                <w:i w:val="0"/>
                <w:iCs w:val="0"/>
                <w:smallCaps/>
                <w:sz w:val="24"/>
                <w:shd w:val="clear" w:color="auto" w:fill="C2D69B"/>
              </w:rPr>
              <w:t>1.8 Sede</w:t>
            </w:r>
            <w:r w:rsidRPr="001616E0">
              <w:rPr>
                <w:i w:val="0"/>
                <w:iCs w:val="0"/>
                <w:smallCaps/>
                <w:sz w:val="24"/>
              </w:rPr>
              <w:t xml:space="preserve"> conservazione documentazione di progetto e di spesa</w:t>
            </w:r>
            <w:bookmarkEnd w:id="50"/>
            <w:bookmarkEnd w:id="51"/>
            <w:bookmarkEnd w:id="52"/>
            <w:bookmarkEnd w:id="53"/>
            <w:bookmarkEnd w:id="54"/>
            <w:bookmarkEnd w:id="55"/>
          </w:p>
        </w:tc>
      </w:tr>
      <w:tr w:rsidR="00252926" w:rsidRPr="001616E0" w:rsidTr="005C374C">
        <w:trPr>
          <w:trHeight w:val="389"/>
        </w:trPr>
        <w:tc>
          <w:tcPr>
            <w:tcW w:w="199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  <w:r w:rsidRPr="001616E0">
              <w:t>Via / Piazza</w:t>
            </w:r>
          </w:p>
        </w:tc>
        <w:tc>
          <w:tcPr>
            <w:tcW w:w="3402" w:type="dxa"/>
            <w:gridSpan w:val="2"/>
            <w:vAlign w:val="center"/>
          </w:tcPr>
          <w:p w:rsidR="00252926" w:rsidRPr="001616E0" w:rsidRDefault="00252926" w:rsidP="005C374C"/>
        </w:tc>
        <w:tc>
          <w:tcPr>
            <w:tcW w:w="907" w:type="dxa"/>
            <w:shd w:val="clear" w:color="auto" w:fill="C2D69B"/>
            <w:vAlign w:val="center"/>
          </w:tcPr>
          <w:p w:rsidR="00252926" w:rsidRPr="001616E0" w:rsidRDefault="00252926" w:rsidP="005C374C">
            <w:r w:rsidRPr="001616E0">
              <w:t>N° civ.</w:t>
            </w:r>
          </w:p>
        </w:tc>
        <w:tc>
          <w:tcPr>
            <w:tcW w:w="1021" w:type="dxa"/>
            <w:gridSpan w:val="3"/>
            <w:vAlign w:val="center"/>
          </w:tcPr>
          <w:p w:rsidR="00252926" w:rsidRPr="001616E0" w:rsidRDefault="00252926" w:rsidP="005C374C"/>
        </w:tc>
        <w:tc>
          <w:tcPr>
            <w:tcW w:w="737" w:type="dxa"/>
            <w:shd w:val="clear" w:color="auto" w:fill="C2D69B"/>
            <w:vAlign w:val="center"/>
          </w:tcPr>
          <w:p w:rsidR="00252926" w:rsidRPr="001616E0" w:rsidRDefault="00252926" w:rsidP="005C374C">
            <w:r w:rsidRPr="001616E0">
              <w:t>CAP</w:t>
            </w:r>
          </w:p>
        </w:tc>
        <w:tc>
          <w:tcPr>
            <w:tcW w:w="1668" w:type="dxa"/>
            <w:gridSpan w:val="2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  <w:r w:rsidRPr="001616E0">
              <w:t>Comune</w:t>
            </w:r>
          </w:p>
        </w:tc>
        <w:tc>
          <w:tcPr>
            <w:tcW w:w="5103" w:type="dxa"/>
            <w:gridSpan w:val="5"/>
            <w:vAlign w:val="center"/>
          </w:tcPr>
          <w:p w:rsidR="00252926" w:rsidRPr="001616E0" w:rsidRDefault="00252926" w:rsidP="005C374C"/>
        </w:tc>
        <w:tc>
          <w:tcPr>
            <w:tcW w:w="1418" w:type="dxa"/>
            <w:gridSpan w:val="3"/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</w:pPr>
            <w:r w:rsidRPr="001616E0">
              <w:t>Provincia</w:t>
            </w:r>
          </w:p>
        </w:tc>
        <w:tc>
          <w:tcPr>
            <w:tcW w:w="1214" w:type="dxa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  <w:r w:rsidRPr="001616E0">
              <w:t>Telefono</w:t>
            </w:r>
          </w:p>
        </w:tc>
        <w:tc>
          <w:tcPr>
            <w:tcW w:w="3036" w:type="dxa"/>
            <w:vAlign w:val="center"/>
          </w:tcPr>
          <w:p w:rsidR="00252926" w:rsidRPr="001616E0" w:rsidRDefault="00252926" w:rsidP="005C374C"/>
        </w:tc>
        <w:tc>
          <w:tcPr>
            <w:tcW w:w="1984" w:type="dxa"/>
            <w:gridSpan w:val="3"/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</w:pPr>
            <w:r w:rsidRPr="001616E0">
              <w:t>Telefax</w:t>
            </w:r>
          </w:p>
        </w:tc>
        <w:tc>
          <w:tcPr>
            <w:tcW w:w="2715" w:type="dxa"/>
            <w:gridSpan w:val="5"/>
            <w:vAlign w:val="center"/>
          </w:tcPr>
          <w:p w:rsidR="00252926" w:rsidRPr="001616E0" w:rsidRDefault="00252926" w:rsidP="005C374C"/>
        </w:tc>
      </w:tr>
    </w:tbl>
    <w:p w:rsidR="00252926" w:rsidRPr="001616E0" w:rsidRDefault="00252926" w:rsidP="00FA3B11"/>
    <w:tbl>
      <w:tblPr>
        <w:tblW w:w="973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3036"/>
        <w:gridCol w:w="366"/>
        <w:gridCol w:w="907"/>
        <w:gridCol w:w="711"/>
        <w:gridCol w:w="83"/>
        <w:gridCol w:w="227"/>
        <w:gridCol w:w="737"/>
        <w:gridCol w:w="454"/>
        <w:gridCol w:w="1214"/>
      </w:tblGrid>
      <w:tr w:rsidR="00252926" w:rsidRPr="001616E0" w:rsidTr="005C374C">
        <w:trPr>
          <w:cantSplit/>
          <w:trHeight w:val="395"/>
        </w:trPr>
        <w:tc>
          <w:tcPr>
            <w:tcW w:w="9733" w:type="dxa"/>
            <w:gridSpan w:val="10"/>
            <w:shd w:val="clear" w:color="auto" w:fill="C2D69B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i w:val="0"/>
                <w:iCs w:val="0"/>
                <w:smallCaps/>
                <w:sz w:val="24"/>
              </w:rPr>
            </w:pPr>
            <w:bookmarkStart w:id="56" w:name="_Toc94934551"/>
            <w:bookmarkStart w:id="57" w:name="_Toc95048039"/>
            <w:bookmarkStart w:id="58" w:name="_Toc95196672"/>
            <w:bookmarkStart w:id="59" w:name="_Toc95284459"/>
            <w:bookmarkStart w:id="60" w:name="_Toc127777738"/>
            <w:bookmarkStart w:id="61" w:name="_Toc140555876"/>
            <w:r w:rsidRPr="001616E0">
              <w:rPr>
                <w:i w:val="0"/>
                <w:iCs w:val="0"/>
                <w:smallCaps/>
                <w:sz w:val="24"/>
              </w:rPr>
              <w:t>1.9 Sede comunicazioni</w:t>
            </w:r>
            <w:bookmarkEnd w:id="56"/>
            <w:bookmarkEnd w:id="57"/>
            <w:bookmarkEnd w:id="58"/>
            <w:bookmarkEnd w:id="59"/>
            <w:bookmarkEnd w:id="60"/>
            <w:bookmarkEnd w:id="61"/>
          </w:p>
        </w:tc>
      </w:tr>
      <w:tr w:rsidR="00252926" w:rsidRPr="001616E0" w:rsidTr="005C374C">
        <w:trPr>
          <w:trHeight w:val="389"/>
        </w:trPr>
        <w:tc>
          <w:tcPr>
            <w:tcW w:w="199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  <w:r w:rsidRPr="001616E0">
              <w:t>Via / Piazza</w:t>
            </w:r>
          </w:p>
        </w:tc>
        <w:tc>
          <w:tcPr>
            <w:tcW w:w="3402" w:type="dxa"/>
            <w:gridSpan w:val="2"/>
            <w:vAlign w:val="center"/>
          </w:tcPr>
          <w:p w:rsidR="00252926" w:rsidRPr="001616E0" w:rsidRDefault="00252926" w:rsidP="005C374C"/>
        </w:tc>
        <w:tc>
          <w:tcPr>
            <w:tcW w:w="907" w:type="dxa"/>
            <w:shd w:val="clear" w:color="auto" w:fill="C2D69B"/>
            <w:vAlign w:val="center"/>
          </w:tcPr>
          <w:p w:rsidR="00252926" w:rsidRPr="001616E0" w:rsidRDefault="00252926" w:rsidP="005C374C">
            <w:r w:rsidRPr="001616E0">
              <w:t>N° civ.</w:t>
            </w:r>
          </w:p>
        </w:tc>
        <w:tc>
          <w:tcPr>
            <w:tcW w:w="1021" w:type="dxa"/>
            <w:gridSpan w:val="3"/>
            <w:vAlign w:val="center"/>
          </w:tcPr>
          <w:p w:rsidR="00252926" w:rsidRPr="001616E0" w:rsidRDefault="00252926" w:rsidP="005C374C"/>
        </w:tc>
        <w:tc>
          <w:tcPr>
            <w:tcW w:w="737" w:type="dxa"/>
            <w:shd w:val="clear" w:color="auto" w:fill="C2D69B"/>
            <w:vAlign w:val="center"/>
          </w:tcPr>
          <w:p w:rsidR="00252926" w:rsidRPr="001616E0" w:rsidRDefault="00252926" w:rsidP="005C374C">
            <w:r w:rsidRPr="001616E0">
              <w:t>CAP</w:t>
            </w:r>
          </w:p>
        </w:tc>
        <w:tc>
          <w:tcPr>
            <w:tcW w:w="1668" w:type="dxa"/>
            <w:gridSpan w:val="2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  <w:r w:rsidRPr="001616E0">
              <w:t>Comune</w:t>
            </w:r>
          </w:p>
        </w:tc>
        <w:tc>
          <w:tcPr>
            <w:tcW w:w="5103" w:type="dxa"/>
            <w:gridSpan w:val="5"/>
            <w:vAlign w:val="center"/>
          </w:tcPr>
          <w:p w:rsidR="00252926" w:rsidRPr="001616E0" w:rsidRDefault="00252926" w:rsidP="005C374C"/>
        </w:tc>
        <w:tc>
          <w:tcPr>
            <w:tcW w:w="1418" w:type="dxa"/>
            <w:gridSpan w:val="3"/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</w:pPr>
            <w:r w:rsidRPr="001616E0">
              <w:t>Provincia</w:t>
            </w:r>
          </w:p>
        </w:tc>
        <w:tc>
          <w:tcPr>
            <w:tcW w:w="1214" w:type="dxa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  <w:r w:rsidRPr="001616E0">
              <w:t>Telefono</w:t>
            </w:r>
          </w:p>
        </w:tc>
        <w:tc>
          <w:tcPr>
            <w:tcW w:w="3036" w:type="dxa"/>
            <w:vAlign w:val="center"/>
          </w:tcPr>
          <w:p w:rsidR="00252926" w:rsidRPr="001616E0" w:rsidRDefault="00252926" w:rsidP="005C374C"/>
        </w:tc>
        <w:tc>
          <w:tcPr>
            <w:tcW w:w="1984" w:type="dxa"/>
            <w:gridSpan w:val="3"/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</w:pPr>
            <w:r w:rsidRPr="001616E0">
              <w:t>Telefax</w:t>
            </w:r>
          </w:p>
        </w:tc>
        <w:tc>
          <w:tcPr>
            <w:tcW w:w="2715" w:type="dxa"/>
            <w:gridSpan w:val="5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  <w:r w:rsidRPr="001616E0">
              <w:t>E-mail</w:t>
            </w:r>
          </w:p>
        </w:tc>
        <w:tc>
          <w:tcPr>
            <w:tcW w:w="7735" w:type="dxa"/>
            <w:gridSpan w:val="9"/>
            <w:vAlign w:val="center"/>
          </w:tcPr>
          <w:p w:rsidR="00252926" w:rsidRPr="001616E0" w:rsidRDefault="00252926" w:rsidP="005C374C"/>
        </w:tc>
      </w:tr>
    </w:tbl>
    <w:p w:rsidR="00252926" w:rsidRPr="001616E0" w:rsidRDefault="00252926" w:rsidP="00FA3B11"/>
    <w:tbl>
      <w:tblPr>
        <w:tblW w:w="973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"/>
        <w:gridCol w:w="1318"/>
        <w:gridCol w:w="905"/>
        <w:gridCol w:w="2131"/>
        <w:gridCol w:w="366"/>
        <w:gridCol w:w="13"/>
        <w:gridCol w:w="694"/>
        <w:gridCol w:w="143"/>
        <w:gridCol w:w="315"/>
        <w:gridCol w:w="453"/>
        <w:gridCol w:w="225"/>
        <w:gridCol w:w="85"/>
        <w:gridCol w:w="423"/>
        <w:gridCol w:w="314"/>
        <w:gridCol w:w="170"/>
        <w:gridCol w:w="1498"/>
      </w:tblGrid>
      <w:tr w:rsidR="00252926" w:rsidRPr="001616E0" w:rsidTr="005C374C">
        <w:trPr>
          <w:cantSplit/>
        </w:trPr>
        <w:tc>
          <w:tcPr>
            <w:tcW w:w="9733" w:type="dxa"/>
            <w:gridSpan w:val="16"/>
            <w:shd w:val="clear" w:color="auto" w:fill="C2D69B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i w:val="0"/>
                <w:iCs w:val="0"/>
                <w:smallCaps/>
                <w:sz w:val="24"/>
              </w:rPr>
            </w:pPr>
            <w:bookmarkStart w:id="62" w:name="_Toc94934552"/>
            <w:bookmarkStart w:id="63" w:name="_Toc95048040"/>
            <w:bookmarkStart w:id="64" w:name="_Toc95196674"/>
            <w:bookmarkStart w:id="65" w:name="_Toc95284461"/>
            <w:bookmarkStart w:id="66" w:name="_Toc127777740"/>
            <w:bookmarkStart w:id="67" w:name="_Toc140555878"/>
            <w:r w:rsidRPr="001616E0">
              <w:rPr>
                <w:i w:val="0"/>
                <w:iCs w:val="0"/>
                <w:smallCaps/>
                <w:sz w:val="24"/>
              </w:rPr>
              <w:t>1.10 Compagine sociale</w:t>
            </w:r>
            <w:bookmarkEnd w:id="62"/>
            <w:bookmarkEnd w:id="63"/>
            <w:bookmarkEnd w:id="64"/>
            <w:bookmarkEnd w:id="65"/>
            <w:bookmarkEnd w:id="66"/>
            <w:bookmarkEnd w:id="67"/>
          </w:p>
          <w:p w:rsidR="00252926" w:rsidRPr="001616E0" w:rsidRDefault="00252926" w:rsidP="005C374C">
            <w:pPr>
              <w:jc w:val="center"/>
              <w:rPr>
                <w:i/>
                <w:smallCaps/>
                <w:sz w:val="24"/>
              </w:rPr>
            </w:pPr>
            <w:r w:rsidRPr="001616E0">
              <w:rPr>
                <w:i/>
              </w:rPr>
              <w:t>(solo per le imprese costituite in forma societaria)</w:t>
            </w:r>
          </w:p>
        </w:tc>
      </w:tr>
      <w:tr w:rsidR="00252926" w:rsidRPr="001616E0" w:rsidTr="005C374C">
        <w:tc>
          <w:tcPr>
            <w:tcW w:w="680" w:type="dxa"/>
            <w:tcBorders>
              <w:top w:val="dotted" w:sz="4" w:space="0" w:color="auto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jc w:val="center"/>
            </w:pPr>
            <w:proofErr w:type="spellStart"/>
            <w:r w:rsidRPr="001616E0">
              <w:t>Num</w:t>
            </w:r>
            <w:proofErr w:type="spellEnd"/>
            <w:r w:rsidRPr="001616E0">
              <w:t>.</w:t>
            </w:r>
          </w:p>
        </w:tc>
        <w:tc>
          <w:tcPr>
            <w:tcW w:w="2223" w:type="dxa"/>
            <w:gridSpan w:val="2"/>
            <w:tcBorders>
              <w:top w:val="dotted" w:sz="4" w:space="0" w:color="auto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ind w:left="-28"/>
              <w:jc w:val="center"/>
              <w:rPr>
                <w:spacing w:val="-4"/>
              </w:rPr>
            </w:pPr>
            <w:r w:rsidRPr="001616E0">
              <w:rPr>
                <w:spacing w:val="-4"/>
              </w:rPr>
              <w:t>Denominazione</w:t>
            </w:r>
          </w:p>
        </w:tc>
        <w:tc>
          <w:tcPr>
            <w:tcW w:w="3204" w:type="dxa"/>
            <w:gridSpan w:val="4"/>
            <w:tcBorders>
              <w:top w:val="dotted" w:sz="4" w:space="0" w:color="auto"/>
            </w:tcBorders>
            <w:shd w:val="clear" w:color="auto" w:fill="C2D69B"/>
          </w:tcPr>
          <w:p w:rsidR="00252926" w:rsidRPr="001616E0" w:rsidRDefault="00252926" w:rsidP="005C374C">
            <w:pPr>
              <w:spacing w:before="40" w:after="40"/>
              <w:jc w:val="center"/>
            </w:pPr>
            <w:r w:rsidRPr="001616E0">
              <w:t xml:space="preserve">Sede Legale (via, comune, </w:t>
            </w:r>
            <w:proofErr w:type="spellStart"/>
            <w:r w:rsidRPr="001616E0">
              <w:t>prov</w:t>
            </w:r>
            <w:proofErr w:type="spellEnd"/>
            <w:r w:rsidRPr="001616E0">
              <w:t>.)</w:t>
            </w:r>
          </w:p>
        </w:tc>
        <w:tc>
          <w:tcPr>
            <w:tcW w:w="1644" w:type="dxa"/>
            <w:gridSpan w:val="6"/>
            <w:shd w:val="clear" w:color="auto" w:fill="C2D69B"/>
          </w:tcPr>
          <w:p w:rsidR="00252926" w:rsidRPr="001616E0" w:rsidRDefault="00252926" w:rsidP="005C374C">
            <w:pPr>
              <w:spacing w:before="40" w:after="40"/>
              <w:jc w:val="center"/>
            </w:pPr>
            <w:r w:rsidRPr="001616E0">
              <w:t>Quota posseduta (€ e %)</w:t>
            </w:r>
          </w:p>
        </w:tc>
        <w:tc>
          <w:tcPr>
            <w:tcW w:w="1982" w:type="dxa"/>
            <w:gridSpan w:val="3"/>
            <w:shd w:val="clear" w:color="auto" w:fill="C2D69B"/>
          </w:tcPr>
          <w:p w:rsidR="00252926" w:rsidRPr="001616E0" w:rsidRDefault="00252926" w:rsidP="005C374C">
            <w:pPr>
              <w:spacing w:before="40" w:after="40"/>
              <w:ind w:left="-11"/>
              <w:jc w:val="center"/>
            </w:pPr>
            <w:r w:rsidRPr="001616E0">
              <w:t>Legale Rappresentante</w:t>
            </w:r>
          </w:p>
        </w:tc>
      </w:tr>
      <w:tr w:rsidR="00252926" w:rsidRPr="001616E0" w:rsidTr="005C374C">
        <w:trPr>
          <w:trHeight w:val="389"/>
        </w:trPr>
        <w:tc>
          <w:tcPr>
            <w:tcW w:w="680" w:type="dxa"/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</w:pPr>
          </w:p>
        </w:tc>
        <w:tc>
          <w:tcPr>
            <w:tcW w:w="2223" w:type="dxa"/>
            <w:gridSpan w:val="2"/>
            <w:vAlign w:val="center"/>
          </w:tcPr>
          <w:p w:rsidR="00252926" w:rsidRPr="001616E0" w:rsidRDefault="00252926" w:rsidP="005C374C">
            <w:pPr>
              <w:spacing w:before="40" w:after="40"/>
            </w:pPr>
          </w:p>
        </w:tc>
        <w:tc>
          <w:tcPr>
            <w:tcW w:w="3204" w:type="dxa"/>
            <w:gridSpan w:val="4"/>
            <w:vAlign w:val="center"/>
          </w:tcPr>
          <w:p w:rsidR="00252926" w:rsidRPr="001616E0" w:rsidRDefault="00252926" w:rsidP="005C374C">
            <w:pPr>
              <w:tabs>
                <w:tab w:val="left" w:pos="357"/>
                <w:tab w:val="left" w:pos="782"/>
                <w:tab w:val="right" w:pos="1207"/>
              </w:tabs>
              <w:spacing w:before="40" w:after="40"/>
            </w:pPr>
          </w:p>
        </w:tc>
        <w:tc>
          <w:tcPr>
            <w:tcW w:w="1644" w:type="dxa"/>
            <w:gridSpan w:val="6"/>
            <w:vAlign w:val="center"/>
          </w:tcPr>
          <w:p w:rsidR="00252926" w:rsidRPr="001616E0" w:rsidRDefault="00252926" w:rsidP="005C374C">
            <w:pPr>
              <w:spacing w:before="40" w:after="40"/>
            </w:pPr>
          </w:p>
        </w:tc>
        <w:tc>
          <w:tcPr>
            <w:tcW w:w="1982" w:type="dxa"/>
            <w:gridSpan w:val="3"/>
          </w:tcPr>
          <w:p w:rsidR="00252926" w:rsidRPr="001616E0" w:rsidRDefault="00252926" w:rsidP="005C374C">
            <w:pPr>
              <w:spacing w:before="40" w:after="40"/>
            </w:pPr>
          </w:p>
        </w:tc>
      </w:tr>
      <w:tr w:rsidR="00252926" w:rsidRPr="001616E0" w:rsidTr="005C374C">
        <w:trPr>
          <w:trHeight w:val="389"/>
        </w:trPr>
        <w:tc>
          <w:tcPr>
            <w:tcW w:w="680" w:type="dxa"/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</w:pPr>
          </w:p>
        </w:tc>
        <w:tc>
          <w:tcPr>
            <w:tcW w:w="2223" w:type="dxa"/>
            <w:gridSpan w:val="2"/>
            <w:vAlign w:val="center"/>
          </w:tcPr>
          <w:p w:rsidR="00252926" w:rsidRPr="001616E0" w:rsidRDefault="00252926" w:rsidP="005C374C">
            <w:pPr>
              <w:spacing w:before="40" w:after="40"/>
            </w:pPr>
          </w:p>
        </w:tc>
        <w:tc>
          <w:tcPr>
            <w:tcW w:w="3204" w:type="dxa"/>
            <w:gridSpan w:val="4"/>
            <w:vAlign w:val="center"/>
          </w:tcPr>
          <w:p w:rsidR="00252926" w:rsidRPr="001616E0" w:rsidRDefault="00252926" w:rsidP="005C374C">
            <w:pPr>
              <w:tabs>
                <w:tab w:val="left" w:pos="357"/>
                <w:tab w:val="left" w:pos="782"/>
                <w:tab w:val="right" w:pos="1207"/>
              </w:tabs>
              <w:spacing w:before="40" w:after="40"/>
            </w:pPr>
          </w:p>
        </w:tc>
        <w:tc>
          <w:tcPr>
            <w:tcW w:w="1644" w:type="dxa"/>
            <w:gridSpan w:val="6"/>
            <w:vAlign w:val="center"/>
          </w:tcPr>
          <w:p w:rsidR="00252926" w:rsidRPr="001616E0" w:rsidRDefault="00252926" w:rsidP="005C374C">
            <w:pPr>
              <w:spacing w:before="40" w:after="40"/>
            </w:pPr>
          </w:p>
        </w:tc>
        <w:tc>
          <w:tcPr>
            <w:tcW w:w="1982" w:type="dxa"/>
            <w:gridSpan w:val="3"/>
          </w:tcPr>
          <w:p w:rsidR="00252926" w:rsidRPr="001616E0" w:rsidRDefault="00252926" w:rsidP="005C374C">
            <w:pPr>
              <w:spacing w:before="40" w:after="40"/>
            </w:pPr>
          </w:p>
        </w:tc>
      </w:tr>
      <w:tr w:rsidR="00252926" w:rsidRPr="001616E0" w:rsidTr="005C374C">
        <w:trPr>
          <w:cantSplit/>
          <w:trHeight w:val="395"/>
        </w:trPr>
        <w:tc>
          <w:tcPr>
            <w:tcW w:w="9733" w:type="dxa"/>
            <w:gridSpan w:val="16"/>
            <w:shd w:val="clear" w:color="auto" w:fill="C2D69B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i w:val="0"/>
                <w:iCs w:val="0"/>
                <w:smallCaps/>
                <w:sz w:val="24"/>
              </w:rPr>
            </w:pPr>
            <w:bookmarkStart w:id="68" w:name="_Toc94934554"/>
            <w:bookmarkStart w:id="69" w:name="_Toc95048042"/>
            <w:bookmarkStart w:id="70" w:name="_Toc95196676"/>
            <w:bookmarkStart w:id="71" w:name="_Toc95284463"/>
            <w:bookmarkStart w:id="72" w:name="_Toc127777742"/>
            <w:bookmarkStart w:id="73" w:name="_Toc140555880"/>
            <w:r w:rsidRPr="001616E0">
              <w:rPr>
                <w:i w:val="0"/>
                <w:iCs w:val="0"/>
                <w:smallCaps/>
                <w:sz w:val="24"/>
              </w:rPr>
              <w:lastRenderedPageBreak/>
              <w:t>1.11 Legale rappresentante</w:t>
            </w:r>
            <w:bookmarkEnd w:id="68"/>
            <w:bookmarkEnd w:id="69"/>
            <w:bookmarkEnd w:id="70"/>
            <w:bookmarkEnd w:id="71"/>
            <w:bookmarkEnd w:id="72"/>
            <w:bookmarkEnd w:id="73"/>
          </w:p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gridSpan w:val="2"/>
            <w:tcBorders>
              <w:top w:val="nil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</w:pPr>
            <w:r w:rsidRPr="001616E0">
              <w:t>Cognome</w:t>
            </w:r>
          </w:p>
        </w:tc>
        <w:tc>
          <w:tcPr>
            <w:tcW w:w="3415" w:type="dxa"/>
            <w:gridSpan w:val="4"/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  <w:jc w:val="center"/>
            </w:pPr>
          </w:p>
        </w:tc>
        <w:tc>
          <w:tcPr>
            <w:tcW w:w="1605" w:type="dxa"/>
            <w:gridSpan w:val="4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  <w:jc w:val="center"/>
            </w:pPr>
            <w:r w:rsidRPr="001616E0">
              <w:t>Nome</w:t>
            </w:r>
          </w:p>
        </w:tc>
        <w:tc>
          <w:tcPr>
            <w:tcW w:w="2715" w:type="dxa"/>
            <w:gridSpan w:val="6"/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  <w:jc w:val="center"/>
            </w:pPr>
          </w:p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gridSpan w:val="2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ind w:left="85" w:right="-70"/>
            </w:pPr>
            <w:r w:rsidRPr="001616E0">
              <w:t>Comune di nascita</w:t>
            </w:r>
          </w:p>
        </w:tc>
        <w:tc>
          <w:tcPr>
            <w:tcW w:w="7735" w:type="dxa"/>
            <w:gridSpan w:val="14"/>
            <w:vAlign w:val="center"/>
          </w:tcPr>
          <w:p w:rsidR="00252926" w:rsidRPr="001616E0" w:rsidRDefault="00252926" w:rsidP="005C374C">
            <w:pPr>
              <w:tabs>
                <w:tab w:val="left" w:pos="553"/>
                <w:tab w:val="left" w:pos="1262"/>
                <w:tab w:val="left" w:pos="1687"/>
              </w:tabs>
              <w:spacing w:before="40" w:after="40"/>
              <w:ind w:left="128"/>
              <w:rPr>
                <w:sz w:val="22"/>
              </w:rPr>
            </w:pPr>
          </w:p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gridSpan w:val="2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</w:pPr>
            <w:r w:rsidRPr="001616E0">
              <w:t>Data di nascita</w:t>
            </w:r>
          </w:p>
        </w:tc>
        <w:tc>
          <w:tcPr>
            <w:tcW w:w="3402" w:type="dxa"/>
            <w:gridSpan w:val="3"/>
            <w:vAlign w:val="center"/>
          </w:tcPr>
          <w:p w:rsidR="00252926" w:rsidRPr="001616E0" w:rsidRDefault="00252926" w:rsidP="005C374C">
            <w:pPr>
              <w:spacing w:before="40" w:after="40"/>
            </w:pPr>
          </w:p>
        </w:tc>
        <w:tc>
          <w:tcPr>
            <w:tcW w:w="1928" w:type="dxa"/>
            <w:gridSpan w:val="7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jc w:val="center"/>
            </w:pPr>
            <w:r w:rsidRPr="001616E0">
              <w:t>Sesso</w:t>
            </w:r>
          </w:p>
        </w:tc>
        <w:tc>
          <w:tcPr>
            <w:tcW w:w="2405" w:type="dxa"/>
            <w:gridSpan w:val="4"/>
            <w:vAlign w:val="center"/>
          </w:tcPr>
          <w:p w:rsidR="00252926" w:rsidRPr="001616E0" w:rsidRDefault="00252926" w:rsidP="005C374C">
            <w:pPr>
              <w:tabs>
                <w:tab w:val="left" w:pos="553"/>
                <w:tab w:val="left" w:pos="1262"/>
                <w:tab w:val="left" w:pos="1687"/>
              </w:tabs>
              <w:spacing w:before="40" w:after="40"/>
              <w:ind w:left="128"/>
            </w:pPr>
            <w:r w:rsidRPr="001616E0">
              <w:rPr>
                <w:sz w:val="22"/>
                <w:szCs w:val="22"/>
              </w:rPr>
              <w:sym w:font="Wingdings" w:char="F06F"/>
            </w:r>
            <w:r w:rsidRPr="001616E0">
              <w:rPr>
                <w:sz w:val="22"/>
              </w:rPr>
              <w:tab/>
              <w:t>M</w:t>
            </w:r>
            <w:r w:rsidRPr="001616E0">
              <w:rPr>
                <w:sz w:val="22"/>
              </w:rPr>
              <w:tab/>
            </w:r>
            <w:r w:rsidRPr="001616E0">
              <w:rPr>
                <w:sz w:val="22"/>
                <w:szCs w:val="22"/>
              </w:rPr>
              <w:sym w:font="Wingdings" w:char="F06F"/>
            </w:r>
            <w:r w:rsidRPr="001616E0">
              <w:rPr>
                <w:sz w:val="22"/>
              </w:rPr>
              <w:tab/>
              <w:t>F</w:t>
            </w:r>
          </w:p>
        </w:tc>
      </w:tr>
      <w:tr w:rsidR="00252926" w:rsidRPr="001616E0" w:rsidTr="005C374C">
        <w:trPr>
          <w:trHeight w:val="389"/>
        </w:trPr>
        <w:tc>
          <w:tcPr>
            <w:tcW w:w="1998" w:type="dxa"/>
            <w:gridSpan w:val="2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</w:pPr>
            <w:r w:rsidRPr="001616E0">
              <w:t>Via / Piazza</w:t>
            </w:r>
          </w:p>
        </w:tc>
        <w:tc>
          <w:tcPr>
            <w:tcW w:w="3402" w:type="dxa"/>
            <w:gridSpan w:val="3"/>
            <w:vAlign w:val="center"/>
          </w:tcPr>
          <w:p w:rsidR="00252926" w:rsidRPr="001616E0" w:rsidRDefault="00252926" w:rsidP="005C374C">
            <w:pPr>
              <w:spacing w:before="40" w:after="40"/>
            </w:pPr>
          </w:p>
        </w:tc>
        <w:tc>
          <w:tcPr>
            <w:tcW w:w="850" w:type="dxa"/>
            <w:gridSpan w:val="3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</w:pPr>
            <w:r w:rsidRPr="001616E0">
              <w:t>N° civ.</w:t>
            </w:r>
          </w:p>
        </w:tc>
        <w:tc>
          <w:tcPr>
            <w:tcW w:w="1078" w:type="dxa"/>
            <w:gridSpan w:val="4"/>
            <w:vAlign w:val="center"/>
          </w:tcPr>
          <w:p w:rsidR="00252926" w:rsidRPr="001616E0" w:rsidRDefault="00252926" w:rsidP="005C374C">
            <w:pPr>
              <w:spacing w:before="40" w:after="40"/>
            </w:pPr>
          </w:p>
        </w:tc>
        <w:tc>
          <w:tcPr>
            <w:tcW w:w="737" w:type="dxa"/>
            <w:gridSpan w:val="2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</w:pPr>
            <w:r w:rsidRPr="001616E0">
              <w:t>CAP</w:t>
            </w:r>
          </w:p>
        </w:tc>
        <w:tc>
          <w:tcPr>
            <w:tcW w:w="1668" w:type="dxa"/>
            <w:gridSpan w:val="2"/>
            <w:vAlign w:val="center"/>
          </w:tcPr>
          <w:p w:rsidR="00252926" w:rsidRPr="001616E0" w:rsidRDefault="00252926" w:rsidP="005C374C">
            <w:pPr>
              <w:spacing w:before="40" w:after="40"/>
            </w:pPr>
          </w:p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gridSpan w:val="2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</w:pPr>
            <w:r w:rsidRPr="001616E0">
              <w:t>Comune</w:t>
            </w:r>
          </w:p>
        </w:tc>
        <w:tc>
          <w:tcPr>
            <w:tcW w:w="4252" w:type="dxa"/>
            <w:gridSpan w:val="6"/>
            <w:vAlign w:val="center"/>
          </w:tcPr>
          <w:p w:rsidR="00252926" w:rsidRPr="001616E0" w:rsidRDefault="00252926" w:rsidP="005C374C">
            <w:pPr>
              <w:spacing w:before="40" w:after="40"/>
            </w:pPr>
          </w:p>
        </w:tc>
        <w:tc>
          <w:tcPr>
            <w:tcW w:w="1985" w:type="dxa"/>
            <w:gridSpan w:val="7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jc w:val="center"/>
            </w:pPr>
            <w:r w:rsidRPr="001616E0">
              <w:t>Provincia</w:t>
            </w:r>
          </w:p>
        </w:tc>
        <w:tc>
          <w:tcPr>
            <w:tcW w:w="1498" w:type="dxa"/>
            <w:vAlign w:val="center"/>
          </w:tcPr>
          <w:p w:rsidR="00252926" w:rsidRPr="001616E0" w:rsidRDefault="00252926" w:rsidP="005C374C">
            <w:pPr>
              <w:spacing w:before="40" w:after="40"/>
            </w:pPr>
          </w:p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gridSpan w:val="2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</w:pPr>
            <w:r w:rsidRPr="001616E0">
              <w:t>Telefono fisso</w:t>
            </w:r>
          </w:p>
        </w:tc>
        <w:tc>
          <w:tcPr>
            <w:tcW w:w="3036" w:type="dxa"/>
            <w:gridSpan w:val="2"/>
            <w:vAlign w:val="center"/>
          </w:tcPr>
          <w:p w:rsidR="00252926" w:rsidRPr="001616E0" w:rsidRDefault="00252926" w:rsidP="005C374C">
            <w:pPr>
              <w:spacing w:before="40" w:after="40"/>
            </w:pPr>
          </w:p>
        </w:tc>
        <w:tc>
          <w:tcPr>
            <w:tcW w:w="2209" w:type="dxa"/>
            <w:gridSpan w:val="7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</w:pPr>
            <w:r w:rsidRPr="001616E0">
              <w:t>Telefono mobile</w:t>
            </w:r>
          </w:p>
        </w:tc>
        <w:tc>
          <w:tcPr>
            <w:tcW w:w="2490" w:type="dxa"/>
            <w:gridSpan w:val="5"/>
            <w:vAlign w:val="center"/>
          </w:tcPr>
          <w:p w:rsidR="00252926" w:rsidRPr="001616E0" w:rsidRDefault="00252926" w:rsidP="005C374C">
            <w:pPr>
              <w:spacing w:before="40" w:after="40"/>
            </w:pPr>
          </w:p>
        </w:tc>
      </w:tr>
      <w:tr w:rsidR="00252926" w:rsidRPr="001616E0" w:rsidTr="005C374C">
        <w:trPr>
          <w:cantSplit/>
          <w:trHeight w:val="389"/>
        </w:trPr>
        <w:tc>
          <w:tcPr>
            <w:tcW w:w="1998" w:type="dxa"/>
            <w:gridSpan w:val="2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</w:pPr>
            <w:r w:rsidRPr="001616E0">
              <w:t>Telefax</w:t>
            </w:r>
          </w:p>
        </w:tc>
        <w:tc>
          <w:tcPr>
            <w:tcW w:w="3036" w:type="dxa"/>
            <w:gridSpan w:val="2"/>
            <w:vAlign w:val="center"/>
          </w:tcPr>
          <w:p w:rsidR="00252926" w:rsidRPr="001616E0" w:rsidRDefault="00252926" w:rsidP="005C374C">
            <w:pPr>
              <w:spacing w:before="40" w:after="40"/>
            </w:pPr>
          </w:p>
        </w:tc>
        <w:tc>
          <w:tcPr>
            <w:tcW w:w="1531" w:type="dxa"/>
            <w:gridSpan w:val="5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jc w:val="center"/>
            </w:pPr>
            <w:r w:rsidRPr="001616E0">
              <w:t>E-mail</w:t>
            </w:r>
          </w:p>
        </w:tc>
        <w:tc>
          <w:tcPr>
            <w:tcW w:w="3168" w:type="dxa"/>
            <w:gridSpan w:val="7"/>
            <w:vAlign w:val="center"/>
          </w:tcPr>
          <w:p w:rsidR="00252926" w:rsidRPr="001616E0" w:rsidRDefault="00252926" w:rsidP="005C374C">
            <w:pPr>
              <w:spacing w:before="40" w:after="40"/>
            </w:pPr>
          </w:p>
        </w:tc>
      </w:tr>
    </w:tbl>
    <w:p w:rsidR="00252926" w:rsidRPr="001616E0" w:rsidRDefault="00252926" w:rsidP="00FA3B11">
      <w:pPr>
        <w:rPr>
          <w:sz w:val="2"/>
        </w:rPr>
      </w:pPr>
    </w:p>
    <w:p w:rsidR="00252926" w:rsidRPr="001616E0" w:rsidRDefault="00252926" w:rsidP="00FA3B11">
      <w:pPr>
        <w:rPr>
          <w:sz w:val="2"/>
        </w:rPr>
      </w:pPr>
    </w:p>
    <w:p w:rsidR="00252926" w:rsidRPr="001616E0" w:rsidRDefault="00252926" w:rsidP="00FA3B11">
      <w:pPr>
        <w:rPr>
          <w:sz w:val="2"/>
        </w:rPr>
      </w:pPr>
    </w:p>
    <w:p w:rsidR="00252926" w:rsidRPr="001616E0" w:rsidRDefault="00252926" w:rsidP="00FA3B11">
      <w:pPr>
        <w:rPr>
          <w:sz w:val="2"/>
        </w:rPr>
      </w:pPr>
    </w:p>
    <w:p w:rsidR="00252926" w:rsidRPr="001616E0" w:rsidRDefault="00252926" w:rsidP="00FA3B11">
      <w:pPr>
        <w:rPr>
          <w:sz w:val="2"/>
        </w:rPr>
      </w:pPr>
    </w:p>
    <w:p w:rsidR="00252926" w:rsidRPr="001616E0" w:rsidRDefault="00252926" w:rsidP="00FA3B11">
      <w:pPr>
        <w:rPr>
          <w:sz w:val="2"/>
        </w:rPr>
      </w:pPr>
    </w:p>
    <w:p w:rsidR="00252926" w:rsidRPr="001616E0" w:rsidRDefault="00252926" w:rsidP="00FA3B11">
      <w:pPr>
        <w:rPr>
          <w:sz w:val="2"/>
        </w:rPr>
      </w:pPr>
    </w:p>
    <w:p w:rsidR="00252926" w:rsidRPr="001616E0" w:rsidRDefault="00252926" w:rsidP="00FA3B11">
      <w:pPr>
        <w:rPr>
          <w:sz w:val="2"/>
        </w:rPr>
      </w:pPr>
    </w:p>
    <w:p w:rsidR="00252926" w:rsidRPr="001616E0" w:rsidRDefault="00252926" w:rsidP="00FA3B11">
      <w:pPr>
        <w:rPr>
          <w:sz w:val="2"/>
        </w:rPr>
      </w:pPr>
    </w:p>
    <w:p w:rsidR="00252926" w:rsidRPr="001616E0" w:rsidRDefault="00252926" w:rsidP="00FA3B11">
      <w:pPr>
        <w:rPr>
          <w:sz w:val="2"/>
        </w:rPr>
      </w:pPr>
    </w:p>
    <w:p w:rsidR="00252926" w:rsidRPr="001616E0" w:rsidRDefault="00252926" w:rsidP="00FA3B11">
      <w:pPr>
        <w:rPr>
          <w:sz w:val="2"/>
        </w:rPr>
      </w:pPr>
    </w:p>
    <w:p w:rsidR="00252926" w:rsidRPr="001616E0" w:rsidRDefault="00252926" w:rsidP="00FA3B11">
      <w:pPr>
        <w:rPr>
          <w:sz w:val="2"/>
        </w:rPr>
      </w:pPr>
    </w:p>
    <w:p w:rsidR="00252926" w:rsidRPr="001616E0" w:rsidRDefault="00252926" w:rsidP="00FA3B11">
      <w:pPr>
        <w:rPr>
          <w:sz w:val="2"/>
        </w:rPr>
      </w:pPr>
    </w:p>
    <w:p w:rsidR="00252926" w:rsidRPr="001616E0" w:rsidRDefault="00252926" w:rsidP="00FA3B11">
      <w:pPr>
        <w:rPr>
          <w:sz w:val="2"/>
        </w:rPr>
      </w:pPr>
    </w:p>
    <w:tbl>
      <w:tblPr>
        <w:tblW w:w="973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33"/>
      </w:tblGrid>
      <w:tr w:rsidR="00252926" w:rsidRPr="001616E0" w:rsidTr="005C374C">
        <w:trPr>
          <w:cantSplit/>
        </w:trPr>
        <w:tc>
          <w:tcPr>
            <w:tcW w:w="9733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i w:val="0"/>
                <w:iCs w:val="0"/>
                <w:smallCaps/>
                <w:sz w:val="24"/>
              </w:rPr>
            </w:pPr>
            <w:bookmarkStart w:id="74" w:name="_Toc94934555"/>
            <w:bookmarkStart w:id="75" w:name="_Toc95048043"/>
            <w:bookmarkStart w:id="76" w:name="_Toc95196677"/>
            <w:bookmarkStart w:id="77" w:name="_Toc95284464"/>
            <w:bookmarkStart w:id="78" w:name="_Toc127777743"/>
            <w:bookmarkStart w:id="79" w:name="_Toc140555881"/>
            <w:r w:rsidRPr="001616E0">
              <w:rPr>
                <w:i w:val="0"/>
                <w:iCs w:val="0"/>
                <w:smallCaps/>
                <w:sz w:val="24"/>
                <w:shd w:val="clear" w:color="auto" w:fill="C2D69B"/>
              </w:rPr>
              <w:t>1.12 Descrizione</w:t>
            </w:r>
            <w:bookmarkEnd w:id="74"/>
            <w:bookmarkEnd w:id="75"/>
            <w:bookmarkEnd w:id="76"/>
            <w:bookmarkEnd w:id="77"/>
            <w:bookmarkEnd w:id="78"/>
            <w:bookmarkEnd w:id="79"/>
            <w:r w:rsidR="00557F1C">
              <w:rPr>
                <w:i w:val="0"/>
                <w:iCs w:val="0"/>
                <w:smallCaps/>
                <w:sz w:val="24"/>
                <w:shd w:val="clear" w:color="auto" w:fill="C2D69B"/>
              </w:rPr>
              <w:t xml:space="preserve"> </w:t>
            </w:r>
            <w:r w:rsidRPr="001616E0">
              <w:rPr>
                <w:i w:val="0"/>
                <w:iCs w:val="0"/>
                <w:smallCaps/>
                <w:sz w:val="24"/>
              </w:rPr>
              <w:t>della situazione attuale dell’impresa</w:t>
            </w:r>
          </w:p>
        </w:tc>
      </w:tr>
      <w:tr w:rsidR="00252926" w:rsidRPr="001616E0" w:rsidTr="005C374C">
        <w:trPr>
          <w:cantSplit/>
          <w:trHeight w:val="4657"/>
        </w:trPr>
        <w:tc>
          <w:tcPr>
            <w:tcW w:w="9733" w:type="dxa"/>
          </w:tcPr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  <w:r w:rsidRPr="001616E0">
              <w:rPr>
                <w:i/>
                <w:sz w:val="18"/>
                <w:szCs w:val="18"/>
              </w:rPr>
              <w:t>Breve descrizione dell’attività svolta dall’impresa,  della struttura organizzativa e del management aziendale, dei principali risultati di gestione conseguiti, ecc. (</w:t>
            </w:r>
            <w:proofErr w:type="spellStart"/>
            <w:r w:rsidRPr="001616E0">
              <w:rPr>
                <w:i/>
                <w:sz w:val="18"/>
                <w:szCs w:val="18"/>
              </w:rPr>
              <w:t>max</w:t>
            </w:r>
            <w:proofErr w:type="spellEnd"/>
            <w:r w:rsidRPr="001616E0">
              <w:rPr>
                <w:i/>
                <w:sz w:val="18"/>
                <w:szCs w:val="18"/>
              </w:rPr>
              <w:t xml:space="preserve"> 2 pagine)</w:t>
            </w: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</w:p>
        </w:tc>
      </w:tr>
    </w:tbl>
    <w:p w:rsidR="00252926" w:rsidRPr="001616E0" w:rsidRDefault="00252926" w:rsidP="00FA3B11"/>
    <w:p w:rsidR="00252926" w:rsidRPr="001616E0" w:rsidRDefault="00252926" w:rsidP="00FA3B11"/>
    <w:p w:rsidR="00252926" w:rsidRPr="001616E0" w:rsidRDefault="00252926" w:rsidP="00624AD9">
      <w:pPr>
        <w:pStyle w:val="Stile1"/>
        <w:numPr>
          <w:ilvl w:val="1"/>
          <w:numId w:val="27"/>
        </w:numPr>
        <w:shd w:val="clear" w:color="auto" w:fill="auto"/>
        <w:suppressAutoHyphens/>
        <w:rPr>
          <w:rFonts w:ascii="Times New Roman" w:hAnsi="Times New Roman" w:cs="Times New Roman"/>
          <w:noProof/>
          <w:sz w:val="24"/>
        </w:rPr>
      </w:pPr>
      <w:bookmarkStart w:id="80" w:name="_Toc192925455"/>
      <w:bookmarkStart w:id="81" w:name="_Toc192925736"/>
      <w:bookmarkStart w:id="82" w:name="_Toc192926256"/>
      <w:r>
        <w:rPr>
          <w:rFonts w:ascii="Times New Roman" w:hAnsi="Times New Roman" w:cs="Times New Roman"/>
          <w:noProof/>
          <w:sz w:val="24"/>
        </w:rPr>
        <w:t xml:space="preserve"> </w:t>
      </w:r>
      <w:r w:rsidRPr="001616E0">
        <w:rPr>
          <w:rFonts w:ascii="Times New Roman" w:hAnsi="Times New Roman" w:cs="Times New Roman"/>
          <w:noProof/>
          <w:sz w:val="24"/>
        </w:rPr>
        <w:t>DATI ECONOMICI DELL’AZIENDA</w:t>
      </w:r>
      <w:bookmarkEnd w:id="80"/>
      <w:bookmarkEnd w:id="81"/>
      <w:bookmarkEnd w:id="82"/>
    </w:p>
    <w:p w:rsidR="00252926" w:rsidRPr="001616E0" w:rsidRDefault="00252926" w:rsidP="00FA3B11">
      <w:pPr>
        <w:pStyle w:val="Stile1"/>
        <w:shd w:val="clear" w:color="auto" w:fill="auto"/>
        <w:tabs>
          <w:tab w:val="num" w:pos="1440"/>
        </w:tabs>
        <w:suppressAutoHyphens/>
        <w:rPr>
          <w:rFonts w:ascii="Times New Roman" w:hAnsi="Times New Roman" w:cs="Times New Roman"/>
          <w:smallCaps/>
          <w:sz w:val="24"/>
        </w:rPr>
      </w:pPr>
      <w:bookmarkStart w:id="83" w:name="_Toc192925456"/>
      <w:bookmarkStart w:id="84" w:name="_Toc192925737"/>
      <w:bookmarkStart w:id="85" w:name="_Toc192926257"/>
      <w:r w:rsidRPr="001616E0">
        <w:rPr>
          <w:rFonts w:ascii="Times New Roman" w:hAnsi="Times New Roman" w:cs="Times New Roman"/>
          <w:smallCaps/>
          <w:sz w:val="24"/>
        </w:rPr>
        <w:t>1.13.1 Conto economico consuntivo (ultimi due esercizi)</w:t>
      </w:r>
      <w:bookmarkEnd w:id="83"/>
      <w:bookmarkEnd w:id="84"/>
      <w:bookmarkEnd w:id="85"/>
    </w:p>
    <w:p w:rsidR="00252926" w:rsidRPr="001616E0" w:rsidRDefault="00252926" w:rsidP="00FA3B11">
      <w:pPr>
        <w:jc w:val="both"/>
        <w:rPr>
          <w:bCs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2"/>
        <w:gridCol w:w="3061"/>
        <w:gridCol w:w="3061"/>
      </w:tblGrid>
      <w:tr w:rsidR="00252926" w:rsidRPr="001616E0" w:rsidTr="005C374C">
        <w:trPr>
          <w:trHeight w:val="70"/>
        </w:trPr>
        <w:tc>
          <w:tcPr>
            <w:tcW w:w="3732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20" w:after="20"/>
              <w:rPr>
                <w:b/>
                <w:smallCaps/>
                <w:sz w:val="28"/>
              </w:rPr>
            </w:pPr>
            <w:r w:rsidRPr="001616E0">
              <w:rPr>
                <w:b/>
                <w:smallCaps/>
                <w:sz w:val="28"/>
              </w:rPr>
              <w:t>Voce del conto economico riclassificato</w:t>
            </w:r>
          </w:p>
        </w:tc>
        <w:tc>
          <w:tcPr>
            <w:tcW w:w="3061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20" w:after="20"/>
              <w:jc w:val="center"/>
              <w:rPr>
                <w:b/>
                <w:smallCaps/>
                <w:sz w:val="28"/>
              </w:rPr>
            </w:pPr>
            <w:r w:rsidRPr="001616E0">
              <w:rPr>
                <w:b/>
                <w:smallCaps/>
                <w:sz w:val="28"/>
              </w:rPr>
              <w:t>Ultimo esercizio</w:t>
            </w:r>
          </w:p>
        </w:tc>
        <w:tc>
          <w:tcPr>
            <w:tcW w:w="3061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20" w:after="20"/>
              <w:jc w:val="center"/>
              <w:rPr>
                <w:b/>
                <w:smallCaps/>
                <w:sz w:val="28"/>
              </w:rPr>
            </w:pPr>
            <w:r w:rsidRPr="001616E0">
              <w:rPr>
                <w:b/>
                <w:smallCaps/>
                <w:sz w:val="28"/>
              </w:rPr>
              <w:t>penultimo esercizio</w:t>
            </w: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rPr>
                <w:b/>
              </w:rPr>
              <w:t>A) RICAVI NETTI DI VENDITA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>B) Anticipazioni lavorazioni e rimanenze finali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>C) Anticipazioni lavorazioni e rimanenze iniziali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  <w:rPr>
                <w:b/>
              </w:rPr>
            </w:pPr>
            <w:r w:rsidRPr="001616E0">
              <w:rPr>
                <w:b/>
              </w:rPr>
              <w:t>D) PRODUZIONE LORDA VENDIBILE (A+B-C)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>E) Costi delle materie prime e servizi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>F) Spese generali e fondiarie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  <w:rPr>
                <w:b/>
              </w:rPr>
            </w:pPr>
            <w:r w:rsidRPr="001616E0">
              <w:rPr>
                <w:b/>
              </w:rPr>
              <w:t>G) VALORE AGGIUNTO (D-E-F)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>H) Salari e stipendi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 xml:space="preserve">I) Oneri sociali 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  <w:rPr>
                <w:b/>
              </w:rPr>
            </w:pPr>
            <w:r w:rsidRPr="001616E0">
              <w:rPr>
                <w:b/>
              </w:rPr>
              <w:t>L) VALORE AGGIUNTO NETTO (G-H-I)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 xml:space="preserve">M) Ammortamenti ed accantonamenti 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  <w:rPr>
                <w:b/>
              </w:rPr>
            </w:pPr>
            <w:r w:rsidRPr="001616E0">
              <w:rPr>
                <w:b/>
              </w:rPr>
              <w:t>N) REDDITO OPERATIVO (L-M)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 xml:space="preserve">O) Ricavi non caratteristici 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>P) Costi non caratteristici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 xml:space="preserve">Q) Proventi straordinari 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>R) Oneri straordinari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>S) Interessi attivi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>T) Interessi passivi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>U) Imposte e tasse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  <w:rPr>
                <w:b/>
              </w:rPr>
            </w:pPr>
            <w:r w:rsidRPr="001616E0">
              <w:rPr>
                <w:b/>
              </w:rPr>
              <w:t>V) REDDITO NETTO (N+O-P+Q-R+S-T-U)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>Z) contributi PAC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  <w:rPr>
                <w:b/>
              </w:rPr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  <w:rPr>
                <w:b/>
              </w:rPr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  <w:rPr>
                <w:b/>
              </w:rPr>
            </w:pPr>
            <w:r w:rsidRPr="001616E0">
              <w:rPr>
                <w:b/>
              </w:rPr>
              <w:t>W) REDDITO NETTO + CONTRIBUTI PAC (V+Z)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  <w:rPr>
                <w:b/>
              </w:rPr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  <w:rPr>
                <w:b/>
              </w:rPr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</w:tr>
      <w:tr w:rsidR="00252926" w:rsidRPr="001616E0" w:rsidTr="005C374C">
        <w:tc>
          <w:tcPr>
            <w:tcW w:w="3732" w:type="dxa"/>
            <w:shd w:val="clear" w:color="auto" w:fill="C2D69B"/>
          </w:tcPr>
          <w:p w:rsidR="00252926" w:rsidRPr="001616E0" w:rsidRDefault="00252926" w:rsidP="005C374C">
            <w:pPr>
              <w:spacing w:before="20" w:after="20"/>
              <w:rPr>
                <w:b/>
                <w:smallCaps/>
                <w:sz w:val="28"/>
              </w:rPr>
            </w:pPr>
            <w:r w:rsidRPr="001616E0">
              <w:rPr>
                <w:b/>
                <w:smallCaps/>
                <w:sz w:val="28"/>
              </w:rPr>
              <w:t>Flussi di cassa</w:t>
            </w:r>
          </w:p>
        </w:tc>
        <w:tc>
          <w:tcPr>
            <w:tcW w:w="3061" w:type="dxa"/>
            <w:shd w:val="clear" w:color="auto" w:fill="C2D69B"/>
          </w:tcPr>
          <w:p w:rsidR="00252926" w:rsidRPr="001616E0" w:rsidRDefault="00252926" w:rsidP="005C374C">
            <w:pPr>
              <w:spacing w:before="20" w:after="20"/>
            </w:pPr>
          </w:p>
        </w:tc>
        <w:tc>
          <w:tcPr>
            <w:tcW w:w="3061" w:type="dxa"/>
            <w:shd w:val="clear" w:color="auto" w:fill="C2D69B"/>
          </w:tcPr>
          <w:p w:rsidR="00252926" w:rsidRPr="001616E0" w:rsidRDefault="00252926" w:rsidP="005C374C">
            <w:pPr>
              <w:spacing w:before="20" w:after="20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624AD9">
            <w:pPr>
              <w:numPr>
                <w:ilvl w:val="0"/>
                <w:numId w:val="26"/>
              </w:numPr>
              <w:spacing w:before="20" w:after="20"/>
            </w:pPr>
            <w:r w:rsidRPr="001616E0">
              <w:t>Reddito netto + Contributi PAC (W)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624AD9">
            <w:pPr>
              <w:numPr>
                <w:ilvl w:val="0"/>
                <w:numId w:val="26"/>
              </w:numPr>
              <w:spacing w:before="20" w:after="20"/>
            </w:pPr>
            <w:r w:rsidRPr="001616E0">
              <w:t>Ammortamenti (M)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624AD9">
            <w:pPr>
              <w:numPr>
                <w:ilvl w:val="0"/>
                <w:numId w:val="26"/>
              </w:numPr>
              <w:spacing w:before="20" w:after="20"/>
            </w:pPr>
            <w:r w:rsidRPr="001616E0">
              <w:t>Altri redditi (Pensioni, stipendi, ecc.)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624AD9">
            <w:pPr>
              <w:numPr>
                <w:ilvl w:val="0"/>
                <w:numId w:val="26"/>
              </w:numPr>
              <w:spacing w:before="20" w:after="20"/>
            </w:pPr>
            <w:r w:rsidRPr="001616E0">
              <w:t>Rimborso quote capitale finanziamenti in essere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624AD9">
            <w:pPr>
              <w:numPr>
                <w:ilvl w:val="0"/>
                <w:numId w:val="26"/>
              </w:numPr>
              <w:spacing w:before="20" w:after="20"/>
              <w:jc w:val="both"/>
            </w:pPr>
            <w:r w:rsidRPr="001616E0">
              <w:t>Prelievi del titolare e dei suoi familiari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</w:pPr>
          </w:p>
        </w:tc>
      </w:tr>
      <w:tr w:rsidR="00252926" w:rsidRPr="001616E0" w:rsidTr="005C374C">
        <w:tc>
          <w:tcPr>
            <w:tcW w:w="3732" w:type="dxa"/>
          </w:tcPr>
          <w:p w:rsidR="00252926" w:rsidRPr="001616E0" w:rsidRDefault="00252926" w:rsidP="005C374C">
            <w:pPr>
              <w:spacing w:before="20" w:after="20"/>
              <w:jc w:val="both"/>
              <w:rPr>
                <w:b/>
                <w:sz w:val="28"/>
              </w:rPr>
            </w:pPr>
            <w:r w:rsidRPr="001616E0">
              <w:rPr>
                <w:b/>
                <w:sz w:val="28"/>
              </w:rPr>
              <w:t>Margine netto di liquidità (</w:t>
            </w:r>
            <w:proofErr w:type="spellStart"/>
            <w:r w:rsidRPr="001616E0">
              <w:rPr>
                <w:b/>
                <w:sz w:val="28"/>
              </w:rPr>
              <w:t>a+b+c-d-e</w:t>
            </w:r>
            <w:proofErr w:type="spellEnd"/>
            <w:r w:rsidRPr="001616E0">
              <w:rPr>
                <w:b/>
                <w:sz w:val="28"/>
              </w:rPr>
              <w:t>)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rPr>
                <w:b/>
                <w:sz w:val="28"/>
              </w:rPr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rPr>
                <w:b/>
                <w:sz w:val="28"/>
              </w:rPr>
            </w:pPr>
          </w:p>
        </w:tc>
      </w:tr>
    </w:tbl>
    <w:p w:rsidR="00252926" w:rsidRPr="001616E0" w:rsidRDefault="00252926" w:rsidP="00FA3B11">
      <w:pPr>
        <w:jc w:val="both"/>
      </w:pPr>
    </w:p>
    <w:p w:rsidR="00252926" w:rsidRPr="001616E0" w:rsidRDefault="00252926" w:rsidP="00FA3B11">
      <w:pPr>
        <w:pStyle w:val="Stile1"/>
        <w:shd w:val="clear" w:color="auto" w:fill="auto"/>
        <w:tabs>
          <w:tab w:val="num" w:pos="1440"/>
        </w:tabs>
        <w:suppressAutoHyphens/>
        <w:rPr>
          <w:rFonts w:ascii="Times New Roman" w:hAnsi="Times New Roman" w:cs="Times New Roman"/>
          <w:smallCaps/>
          <w:sz w:val="24"/>
        </w:rPr>
      </w:pPr>
      <w:r w:rsidRPr="001616E0">
        <w:rPr>
          <w:rFonts w:ascii="Times New Roman" w:hAnsi="Times New Roman" w:cs="Times New Roman"/>
          <w:b w:val="0"/>
        </w:rPr>
        <w:br w:type="page"/>
      </w:r>
      <w:bookmarkStart w:id="86" w:name="_Toc192925457"/>
      <w:bookmarkStart w:id="87" w:name="_Toc192925738"/>
      <w:bookmarkStart w:id="88" w:name="_Toc192926258"/>
      <w:r w:rsidRPr="001616E0">
        <w:rPr>
          <w:rFonts w:ascii="Times New Roman" w:hAnsi="Times New Roman" w:cs="Times New Roman"/>
        </w:rPr>
        <w:lastRenderedPageBreak/>
        <w:t>1.13.2</w:t>
      </w:r>
      <w:r w:rsidRPr="001616E0">
        <w:rPr>
          <w:rFonts w:ascii="Times New Roman" w:hAnsi="Times New Roman" w:cs="Times New Roman"/>
          <w:smallCaps/>
          <w:sz w:val="24"/>
        </w:rPr>
        <w:t>Stato patrimoniale consuntivo (ultimi due esercizi)</w:t>
      </w:r>
      <w:bookmarkEnd w:id="86"/>
      <w:bookmarkEnd w:id="87"/>
      <w:bookmarkEnd w:id="88"/>
    </w:p>
    <w:p w:rsidR="00252926" w:rsidRPr="001616E0" w:rsidRDefault="00252926" w:rsidP="00FA3B11">
      <w:pPr>
        <w:jc w:val="both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8"/>
        <w:gridCol w:w="4214"/>
        <w:gridCol w:w="1497"/>
        <w:gridCol w:w="1497"/>
      </w:tblGrid>
      <w:tr w:rsidR="00252926" w:rsidRPr="001616E0" w:rsidTr="005C374C">
        <w:trPr>
          <w:trHeight w:val="411"/>
        </w:trPr>
        <w:tc>
          <w:tcPr>
            <w:tcW w:w="6612" w:type="dxa"/>
            <w:gridSpan w:val="2"/>
            <w:shd w:val="clear" w:color="auto" w:fill="C2D69B"/>
          </w:tcPr>
          <w:p w:rsidR="00252926" w:rsidRPr="001616E0" w:rsidRDefault="00252926" w:rsidP="005C374C">
            <w:pPr>
              <w:jc w:val="center"/>
              <w:rPr>
                <w:b/>
              </w:rPr>
            </w:pPr>
            <w:r w:rsidRPr="001616E0">
              <w:rPr>
                <w:b/>
              </w:rPr>
              <w:br w:type="page"/>
            </w:r>
            <w:r w:rsidRPr="001616E0">
              <w:rPr>
                <w:b/>
              </w:rPr>
              <w:br w:type="page"/>
            </w:r>
            <w:bookmarkStart w:id="89" w:name="_Stato_Patrimoniale_“Storico”"/>
            <w:bookmarkEnd w:id="89"/>
            <w:r w:rsidRPr="001616E0">
              <w:rPr>
                <w:b/>
              </w:rPr>
              <w:br w:type="page"/>
            </w:r>
            <w:r w:rsidRPr="001616E0">
              <w:rPr>
                <w:b/>
              </w:rPr>
              <w:br w:type="page"/>
            </w:r>
            <w:bookmarkStart w:id="90" w:name="_Toc157603971"/>
            <w:r w:rsidRPr="001616E0">
              <w:rPr>
                <w:b/>
              </w:rPr>
              <w:t>Stato Patrimoniale “consuntivo“ riclassificato</w:t>
            </w:r>
            <w:bookmarkEnd w:id="90"/>
          </w:p>
        </w:tc>
        <w:tc>
          <w:tcPr>
            <w:tcW w:w="1497" w:type="dxa"/>
            <w:shd w:val="clear" w:color="auto" w:fill="C2D69B"/>
          </w:tcPr>
          <w:p w:rsidR="00252926" w:rsidRPr="001616E0" w:rsidRDefault="00252926" w:rsidP="005C374C">
            <w:pPr>
              <w:jc w:val="center"/>
              <w:rPr>
                <w:b/>
              </w:rPr>
            </w:pPr>
            <w:r w:rsidRPr="001616E0">
              <w:rPr>
                <w:b/>
              </w:rPr>
              <w:t>Ultimo esercizio</w:t>
            </w:r>
          </w:p>
        </w:tc>
        <w:tc>
          <w:tcPr>
            <w:tcW w:w="1497" w:type="dxa"/>
            <w:shd w:val="clear" w:color="auto" w:fill="C2D69B"/>
          </w:tcPr>
          <w:p w:rsidR="00252926" w:rsidRPr="001616E0" w:rsidRDefault="00252926" w:rsidP="005C374C">
            <w:pPr>
              <w:jc w:val="center"/>
              <w:rPr>
                <w:b/>
              </w:rPr>
            </w:pPr>
            <w:r w:rsidRPr="001616E0">
              <w:rPr>
                <w:b/>
              </w:rPr>
              <w:t>Penultimo esercizio</w:t>
            </w:r>
          </w:p>
        </w:tc>
      </w:tr>
      <w:tr w:rsidR="00252926" w:rsidRPr="001616E0" w:rsidTr="005C374C">
        <w:trPr>
          <w:trHeight w:val="113"/>
        </w:trPr>
        <w:tc>
          <w:tcPr>
            <w:tcW w:w="9606" w:type="dxa"/>
            <w:gridSpan w:val="4"/>
          </w:tcPr>
          <w:p w:rsidR="00252926" w:rsidRPr="001616E0" w:rsidRDefault="00252926" w:rsidP="005C374C">
            <w:pPr>
              <w:jc w:val="both"/>
            </w:pPr>
            <w:r w:rsidRPr="001616E0">
              <w:rPr>
                <w:b/>
                <w:bCs/>
              </w:rPr>
              <w:t>IMPIEGHI FINANZIARI</w:t>
            </w: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CAPITALE FISSO</w:t>
            </w:r>
          </w:p>
        </w:tc>
        <w:tc>
          <w:tcPr>
            <w:tcW w:w="4214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CAPITALE FONDIARIO (A)</w:t>
            </w: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Terreni</w:t>
            </w: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 xml:space="preserve">Impianti e fabbricati </w:t>
            </w: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Altro………</w:t>
            </w: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CAPITALE (B)</w:t>
            </w: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Macchine e attrezzature</w:t>
            </w: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………………….</w:t>
            </w: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IMMOBILIZZAZIONI FINANZIARIE (C)</w:t>
            </w: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Partecipazioni</w:t>
            </w: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IMMOBILIZZAZIONI IMMATERIALI (D)</w:t>
            </w: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Quote, diritti, marchi…………</w:t>
            </w: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CAPITALE CIRCOLANTE</w:t>
            </w:r>
          </w:p>
        </w:tc>
        <w:tc>
          <w:tcPr>
            <w:tcW w:w="4214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DISPONIBILITA' FINANZIARIE (E)</w:t>
            </w: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 w:val="restart"/>
          </w:tcPr>
          <w:p w:rsidR="00252926" w:rsidRPr="001616E0" w:rsidRDefault="00252926" w:rsidP="005C374C">
            <w:pPr>
              <w:jc w:val="both"/>
            </w:pPr>
            <w:r w:rsidRPr="001616E0">
              <w:t> </w:t>
            </w:r>
          </w:p>
          <w:p w:rsidR="00252926" w:rsidRPr="001616E0" w:rsidRDefault="00252926" w:rsidP="005C374C">
            <w:pPr>
              <w:jc w:val="both"/>
            </w:pPr>
            <w:r w:rsidRPr="001616E0">
              <w:t> </w:t>
            </w:r>
          </w:p>
          <w:p w:rsidR="00252926" w:rsidRPr="001616E0" w:rsidRDefault="00252926" w:rsidP="005C374C">
            <w:pPr>
              <w:jc w:val="both"/>
            </w:pPr>
            <w:r w:rsidRPr="001616E0">
              <w:t> </w:t>
            </w:r>
          </w:p>
          <w:p w:rsidR="00252926" w:rsidRPr="001616E0" w:rsidRDefault="00252926" w:rsidP="005C374C">
            <w:pPr>
              <w:jc w:val="both"/>
            </w:pPr>
            <w:r w:rsidRPr="001616E0">
              <w:t> </w:t>
            </w:r>
          </w:p>
          <w:p w:rsidR="00252926" w:rsidRPr="001616E0" w:rsidRDefault="00252926" w:rsidP="005C374C">
            <w:pPr>
              <w:jc w:val="both"/>
            </w:pPr>
            <w:r w:rsidRPr="001616E0">
              <w:t> </w:t>
            </w:r>
          </w:p>
          <w:p w:rsidR="00252926" w:rsidRPr="001616E0" w:rsidRDefault="00252926" w:rsidP="005C374C">
            <w:pPr>
              <w:jc w:val="both"/>
            </w:pPr>
            <w:r w:rsidRPr="001616E0">
              <w:t> </w:t>
            </w:r>
          </w:p>
          <w:p w:rsidR="00252926" w:rsidRPr="001616E0" w:rsidRDefault="00252926" w:rsidP="005C374C">
            <w:pPr>
              <w:jc w:val="both"/>
            </w:pPr>
            <w:r w:rsidRPr="001616E0">
              <w:t> </w:t>
            </w: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Rimanenze finali</w:t>
            </w: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Anticipazioni aziendali finali</w:t>
            </w: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LIQUIDITÀ DIFFERITE</w:t>
            </w: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Crediti</w:t>
            </w: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LIQUIDITÀ IMMEDIATE</w:t>
            </w: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Banca c/c</w:t>
            </w: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Cassa</w:t>
            </w: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1497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9606" w:type="dxa"/>
            <w:gridSpan w:val="4"/>
          </w:tcPr>
          <w:p w:rsidR="00252926" w:rsidRPr="001616E0" w:rsidRDefault="00252926" w:rsidP="005C374C">
            <w:pPr>
              <w:jc w:val="both"/>
            </w:pPr>
            <w:r w:rsidRPr="001616E0">
              <w:rPr>
                <w:b/>
                <w:bCs/>
              </w:rPr>
              <w:t>FONTI DI FINANZIAMENTO</w:t>
            </w: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rPr>
                <w:b/>
              </w:rPr>
            </w:pPr>
            <w:r w:rsidRPr="001616E0">
              <w:rPr>
                <w:b/>
              </w:rPr>
              <w:t>CAPITALE DI TERZI</w:t>
            </w:r>
          </w:p>
        </w:tc>
        <w:tc>
          <w:tcPr>
            <w:tcW w:w="4214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PASSIVITÀ CORRENTI (F)</w:t>
            </w:r>
          </w:p>
        </w:tc>
        <w:tc>
          <w:tcPr>
            <w:tcW w:w="2994" w:type="dxa"/>
            <w:gridSpan w:val="2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 w:val="restart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Debiti a breve termine</w:t>
            </w:r>
          </w:p>
        </w:tc>
        <w:tc>
          <w:tcPr>
            <w:tcW w:w="2994" w:type="dxa"/>
            <w:gridSpan w:val="2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Fornitori</w:t>
            </w:r>
          </w:p>
        </w:tc>
        <w:tc>
          <w:tcPr>
            <w:tcW w:w="2994" w:type="dxa"/>
            <w:gridSpan w:val="2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PASSIVITÀ CONSOLIDATE</w:t>
            </w:r>
          </w:p>
        </w:tc>
        <w:tc>
          <w:tcPr>
            <w:tcW w:w="2994" w:type="dxa"/>
            <w:gridSpan w:val="2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Debiti a medio e lungo termine</w:t>
            </w:r>
          </w:p>
        </w:tc>
        <w:tc>
          <w:tcPr>
            <w:tcW w:w="2994" w:type="dxa"/>
            <w:gridSpan w:val="2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Mutui</w:t>
            </w:r>
          </w:p>
        </w:tc>
        <w:tc>
          <w:tcPr>
            <w:tcW w:w="2994" w:type="dxa"/>
            <w:gridSpan w:val="2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  <w:rPr>
                <w:b/>
              </w:rPr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MEZZI PROPRI</w:t>
            </w:r>
          </w:p>
        </w:tc>
        <w:tc>
          <w:tcPr>
            <w:tcW w:w="2994" w:type="dxa"/>
            <w:gridSpan w:val="2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Capitale netto</w:t>
            </w:r>
          </w:p>
        </w:tc>
        <w:tc>
          <w:tcPr>
            <w:tcW w:w="2994" w:type="dxa"/>
            <w:gridSpan w:val="2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Riserve</w:t>
            </w:r>
          </w:p>
        </w:tc>
        <w:tc>
          <w:tcPr>
            <w:tcW w:w="2994" w:type="dxa"/>
            <w:gridSpan w:val="2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Utile di esercizio</w:t>
            </w:r>
          </w:p>
        </w:tc>
        <w:tc>
          <w:tcPr>
            <w:tcW w:w="2994" w:type="dxa"/>
            <w:gridSpan w:val="2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6612" w:type="dxa"/>
            <w:gridSpan w:val="2"/>
            <w:tcBorders>
              <w:left w:val="nil"/>
              <w:bottom w:val="nil"/>
              <w:right w:val="nil"/>
            </w:tcBorders>
          </w:tcPr>
          <w:p w:rsidR="00252926" w:rsidRPr="001616E0" w:rsidRDefault="00252926" w:rsidP="005C374C">
            <w:pPr>
              <w:jc w:val="both"/>
              <w:rPr>
                <w:b/>
              </w:rPr>
            </w:pPr>
          </w:p>
        </w:tc>
        <w:tc>
          <w:tcPr>
            <w:tcW w:w="2994" w:type="dxa"/>
            <w:gridSpan w:val="2"/>
            <w:tcBorders>
              <w:left w:val="nil"/>
              <w:bottom w:val="nil"/>
              <w:right w:val="nil"/>
            </w:tcBorders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6612" w:type="dxa"/>
            <w:gridSpan w:val="2"/>
            <w:tcBorders>
              <w:top w:val="nil"/>
              <w:left w:val="nil"/>
              <w:right w:val="nil"/>
            </w:tcBorders>
          </w:tcPr>
          <w:p w:rsidR="00252926" w:rsidRPr="001616E0" w:rsidRDefault="00252926" w:rsidP="005C374C">
            <w:pPr>
              <w:jc w:val="both"/>
              <w:rPr>
                <w:b/>
              </w:rPr>
            </w:pPr>
          </w:p>
        </w:tc>
        <w:tc>
          <w:tcPr>
            <w:tcW w:w="2994" w:type="dxa"/>
            <w:gridSpan w:val="2"/>
            <w:tcBorders>
              <w:top w:val="nil"/>
              <w:left w:val="nil"/>
              <w:right w:val="nil"/>
            </w:tcBorders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6612" w:type="dxa"/>
            <w:gridSpan w:val="2"/>
          </w:tcPr>
          <w:p w:rsidR="00252926" w:rsidRPr="001616E0" w:rsidRDefault="00252926" w:rsidP="005C374C">
            <w:pPr>
              <w:jc w:val="both"/>
            </w:pPr>
            <w:r w:rsidRPr="001616E0">
              <w:rPr>
                <w:b/>
              </w:rPr>
              <w:t>CAPITALE INVESTITO (A+B+C+D+E)</w:t>
            </w:r>
          </w:p>
        </w:tc>
        <w:tc>
          <w:tcPr>
            <w:tcW w:w="2994" w:type="dxa"/>
            <w:gridSpan w:val="2"/>
          </w:tcPr>
          <w:p w:rsidR="00252926" w:rsidRPr="001616E0" w:rsidRDefault="00252926" w:rsidP="005C374C">
            <w:pPr>
              <w:jc w:val="both"/>
            </w:pPr>
          </w:p>
        </w:tc>
      </w:tr>
    </w:tbl>
    <w:p w:rsidR="00252926" w:rsidRPr="001616E0" w:rsidRDefault="00252926" w:rsidP="00FA3B11">
      <w:pPr>
        <w:jc w:val="both"/>
      </w:pPr>
    </w:p>
    <w:p w:rsidR="00252926" w:rsidRPr="001616E0" w:rsidRDefault="00252926" w:rsidP="00FA3B11">
      <w:pPr>
        <w:rPr>
          <w:sz w:val="2"/>
        </w:rPr>
      </w:pPr>
      <w:r w:rsidRPr="001616E0">
        <w:br w:type="column"/>
      </w:r>
    </w:p>
    <w:p w:rsidR="00252926" w:rsidRPr="001616E0" w:rsidRDefault="00252926" w:rsidP="00FA3B11">
      <w:pPr>
        <w:ind w:right="-54"/>
        <w:rPr>
          <w:sz w:val="6"/>
          <w:szCs w:val="6"/>
        </w:rPr>
      </w:pPr>
    </w:p>
    <w:p w:rsidR="00252926" w:rsidRPr="001616E0" w:rsidRDefault="00252926" w:rsidP="00FA3B11">
      <w:pPr>
        <w:rPr>
          <w:sz w:val="4"/>
          <w:szCs w:val="4"/>
        </w:rPr>
      </w:pPr>
    </w:p>
    <w:p w:rsidR="00252926" w:rsidRPr="001616E0" w:rsidRDefault="00252926" w:rsidP="00FA3B11">
      <w:pPr>
        <w:pStyle w:val="Titolo1"/>
        <w:jc w:val="center"/>
        <w:rPr>
          <w:sz w:val="28"/>
          <w:szCs w:val="28"/>
        </w:rPr>
      </w:pPr>
      <w:bookmarkStart w:id="91" w:name="_Toc140555884"/>
      <w:r w:rsidRPr="001616E0">
        <w:rPr>
          <w:sz w:val="28"/>
          <w:szCs w:val="28"/>
        </w:rPr>
        <w:t>SEZIONE II - DATI SUL PROGETTO</w:t>
      </w:r>
      <w:bookmarkEnd w:id="91"/>
    </w:p>
    <w:p w:rsidR="00252926" w:rsidRPr="001616E0" w:rsidRDefault="00252926" w:rsidP="00FA3B11"/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252926" w:rsidRPr="001616E0" w:rsidTr="005C374C">
        <w:trPr>
          <w:cantSplit/>
        </w:trPr>
        <w:tc>
          <w:tcPr>
            <w:tcW w:w="9709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i w:val="0"/>
                <w:iCs w:val="0"/>
                <w:smallCaps/>
                <w:sz w:val="24"/>
              </w:rPr>
            </w:pPr>
            <w:bookmarkStart w:id="92" w:name="_Toc94934561"/>
            <w:bookmarkStart w:id="93" w:name="_Toc95048049"/>
            <w:bookmarkStart w:id="94" w:name="_Toc95196683"/>
            <w:bookmarkStart w:id="95" w:name="_Toc95284470"/>
            <w:bookmarkStart w:id="96" w:name="_Toc127777749"/>
            <w:bookmarkStart w:id="97" w:name="_Toc140555885"/>
            <w:r w:rsidRPr="001616E0">
              <w:rPr>
                <w:i w:val="0"/>
                <w:iCs w:val="0"/>
                <w:smallCaps/>
                <w:sz w:val="24"/>
              </w:rPr>
              <w:t>2.1 Titolo</w:t>
            </w:r>
            <w:bookmarkEnd w:id="92"/>
            <w:bookmarkEnd w:id="93"/>
            <w:bookmarkEnd w:id="94"/>
            <w:bookmarkEnd w:id="95"/>
            <w:bookmarkEnd w:id="96"/>
            <w:bookmarkEnd w:id="97"/>
          </w:p>
        </w:tc>
      </w:tr>
      <w:tr w:rsidR="00252926" w:rsidRPr="001616E0" w:rsidTr="005C374C">
        <w:trPr>
          <w:cantSplit/>
          <w:trHeight w:val="469"/>
        </w:trPr>
        <w:tc>
          <w:tcPr>
            <w:tcW w:w="9709" w:type="dxa"/>
            <w:vAlign w:val="center"/>
          </w:tcPr>
          <w:p w:rsidR="00252926" w:rsidRPr="001616E0" w:rsidRDefault="00252926" w:rsidP="005C374C">
            <w:pPr>
              <w:spacing w:before="120" w:after="120"/>
            </w:pPr>
          </w:p>
        </w:tc>
      </w:tr>
    </w:tbl>
    <w:p w:rsidR="00252926" w:rsidRPr="001616E0" w:rsidRDefault="00252926" w:rsidP="00FA3B11">
      <w:pPr>
        <w:pStyle w:val="Titolo2"/>
        <w:jc w:val="center"/>
        <w:rPr>
          <w:b w:val="0"/>
          <w:iCs w:val="0"/>
          <w:smallCaps/>
        </w:rPr>
      </w:pP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252926" w:rsidRPr="001616E0" w:rsidTr="005C374C">
        <w:trPr>
          <w:cantSplit/>
        </w:trPr>
        <w:tc>
          <w:tcPr>
            <w:tcW w:w="9709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i w:val="0"/>
                <w:iCs w:val="0"/>
                <w:smallCaps/>
                <w:sz w:val="24"/>
              </w:rPr>
            </w:pPr>
            <w:bookmarkStart w:id="98" w:name="_Toc140555886"/>
            <w:r w:rsidRPr="001616E0">
              <w:rPr>
                <w:i w:val="0"/>
                <w:iCs w:val="0"/>
                <w:smallCaps/>
                <w:sz w:val="24"/>
              </w:rPr>
              <w:t>2. 2 Localizzazione dei progetti finanziabili</w:t>
            </w:r>
            <w:bookmarkEnd w:id="98"/>
          </w:p>
        </w:tc>
      </w:tr>
      <w:tr w:rsidR="00252926" w:rsidRPr="001616E0" w:rsidTr="005C374C">
        <w:trPr>
          <w:cantSplit/>
          <w:trHeight w:val="469"/>
        </w:trPr>
        <w:tc>
          <w:tcPr>
            <w:tcW w:w="9709" w:type="dxa"/>
            <w:vAlign w:val="center"/>
          </w:tcPr>
          <w:p w:rsidR="00252926" w:rsidRPr="001616E0" w:rsidRDefault="00252926" w:rsidP="005C374C">
            <w:pPr>
              <w:spacing w:before="120" w:after="120"/>
              <w:rPr>
                <w:sz w:val="22"/>
              </w:rPr>
            </w:pPr>
            <w:r w:rsidRPr="001616E0">
              <w:rPr>
                <w:sz w:val="22"/>
                <w:szCs w:val="22"/>
              </w:rPr>
              <w:sym w:font="Wingdings" w:char="F06F"/>
            </w:r>
            <w:r w:rsidRPr="001616E0">
              <w:rPr>
                <w:smallCaps/>
                <w:sz w:val="22"/>
              </w:rPr>
              <w:t>attività di ……………………………..</w:t>
            </w:r>
          </w:p>
          <w:p w:rsidR="00252926" w:rsidRPr="001616E0" w:rsidRDefault="00252926" w:rsidP="005C374C">
            <w:pPr>
              <w:spacing w:before="120" w:after="120"/>
              <w:rPr>
                <w:smallCaps/>
                <w:sz w:val="22"/>
              </w:rPr>
            </w:pPr>
            <w:r w:rsidRPr="001616E0">
              <w:rPr>
                <w:sz w:val="22"/>
                <w:szCs w:val="22"/>
              </w:rPr>
              <w:sym w:font="Wingdings" w:char="F06F"/>
            </w:r>
            <w:r w:rsidRPr="001616E0">
              <w:rPr>
                <w:smallCaps/>
                <w:sz w:val="22"/>
              </w:rPr>
              <w:t xml:space="preserve">attività di ………………………………… </w:t>
            </w:r>
          </w:p>
          <w:p w:rsidR="00252926" w:rsidRPr="001616E0" w:rsidRDefault="00252926" w:rsidP="005C374C">
            <w:pPr>
              <w:spacing w:before="120" w:after="120"/>
              <w:rPr>
                <w:smallCaps/>
                <w:sz w:val="22"/>
              </w:rPr>
            </w:pPr>
            <w:r w:rsidRPr="001616E0">
              <w:rPr>
                <w:sz w:val="22"/>
                <w:szCs w:val="22"/>
              </w:rPr>
              <w:sym w:font="Wingdings" w:char="F06F"/>
            </w:r>
            <w:r w:rsidRPr="001616E0">
              <w:rPr>
                <w:smallCaps/>
                <w:sz w:val="22"/>
              </w:rPr>
              <w:t xml:space="preserve">altro </w:t>
            </w:r>
          </w:p>
        </w:tc>
      </w:tr>
    </w:tbl>
    <w:p w:rsidR="00252926" w:rsidRPr="001616E0" w:rsidRDefault="00252926" w:rsidP="00FA3B11"/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8"/>
        <w:gridCol w:w="3238"/>
        <w:gridCol w:w="3238"/>
      </w:tblGrid>
      <w:tr w:rsidR="00252926" w:rsidRPr="001616E0" w:rsidTr="005C374C">
        <w:trPr>
          <w:cantSplit/>
        </w:trPr>
        <w:tc>
          <w:tcPr>
            <w:tcW w:w="9714" w:type="dxa"/>
            <w:gridSpan w:val="3"/>
            <w:shd w:val="clear" w:color="auto" w:fill="C2D69B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i w:val="0"/>
                <w:iCs w:val="0"/>
                <w:smallCaps/>
                <w:sz w:val="24"/>
              </w:rPr>
            </w:pPr>
            <w:bookmarkStart w:id="99" w:name="_Toc94934539"/>
            <w:bookmarkStart w:id="100" w:name="_Toc95048027"/>
            <w:bookmarkStart w:id="101" w:name="_Toc95196661"/>
            <w:bookmarkStart w:id="102" w:name="_Toc95284448"/>
            <w:bookmarkStart w:id="103" w:name="_Toc112825929"/>
            <w:bookmarkStart w:id="104" w:name="_Toc140555888"/>
            <w:r w:rsidRPr="001616E0">
              <w:rPr>
                <w:i w:val="0"/>
                <w:iCs w:val="0"/>
                <w:smallCaps/>
                <w:sz w:val="24"/>
              </w:rPr>
              <w:t>2.3 Programma di spesa</w:t>
            </w:r>
            <w:bookmarkEnd w:id="99"/>
            <w:bookmarkEnd w:id="100"/>
            <w:bookmarkEnd w:id="101"/>
            <w:bookmarkEnd w:id="102"/>
            <w:bookmarkEnd w:id="103"/>
            <w:bookmarkEnd w:id="104"/>
          </w:p>
        </w:tc>
      </w:tr>
      <w:tr w:rsidR="00252926" w:rsidRPr="001616E0" w:rsidTr="005C374C">
        <w:tc>
          <w:tcPr>
            <w:tcW w:w="3238" w:type="dxa"/>
            <w:tcBorders>
              <w:top w:val="dotted" w:sz="4" w:space="0" w:color="auto"/>
            </w:tcBorders>
            <w:shd w:val="pct5" w:color="auto" w:fill="FFFFFF"/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  <w:jc w:val="center"/>
            </w:pPr>
            <w:r w:rsidRPr="001616E0">
              <w:t>Investimento</w:t>
            </w:r>
          </w:p>
        </w:tc>
        <w:tc>
          <w:tcPr>
            <w:tcW w:w="3238" w:type="dxa"/>
            <w:tcBorders>
              <w:top w:val="dotted" w:sz="4" w:space="0" w:color="auto"/>
            </w:tcBorders>
            <w:shd w:val="pct5" w:color="auto" w:fill="FFFFFF"/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  <w:jc w:val="center"/>
            </w:pPr>
            <w:r w:rsidRPr="001616E0">
              <w:t>Contributo richiesto (</w:t>
            </w:r>
            <w:proofErr w:type="spellStart"/>
            <w:r w:rsidRPr="001616E0">
              <w:t>Max</w:t>
            </w:r>
            <w:proofErr w:type="spellEnd"/>
            <w:r w:rsidRPr="001616E0">
              <w:t xml:space="preserve"> 60%) </w:t>
            </w:r>
          </w:p>
        </w:tc>
        <w:tc>
          <w:tcPr>
            <w:tcW w:w="3238" w:type="dxa"/>
            <w:tcBorders>
              <w:top w:val="dotted" w:sz="4" w:space="0" w:color="auto"/>
            </w:tcBorders>
            <w:shd w:val="pct5" w:color="auto" w:fill="FFFFFF"/>
          </w:tcPr>
          <w:p w:rsidR="00252926" w:rsidRPr="001616E0" w:rsidRDefault="00252926" w:rsidP="005C374C">
            <w:pPr>
              <w:spacing w:before="40" w:after="40"/>
              <w:ind w:left="85"/>
              <w:jc w:val="center"/>
            </w:pPr>
            <w:r w:rsidRPr="001616E0">
              <w:t>Mezzi Propri</w:t>
            </w:r>
          </w:p>
        </w:tc>
      </w:tr>
      <w:tr w:rsidR="00252926" w:rsidRPr="001616E0" w:rsidTr="005C374C">
        <w:trPr>
          <w:trHeight w:val="389"/>
        </w:trPr>
        <w:tc>
          <w:tcPr>
            <w:tcW w:w="3238" w:type="dxa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</w:pPr>
          </w:p>
        </w:tc>
        <w:tc>
          <w:tcPr>
            <w:tcW w:w="3238" w:type="dxa"/>
            <w:vAlign w:val="center"/>
          </w:tcPr>
          <w:p w:rsidR="00252926" w:rsidRPr="001616E0" w:rsidRDefault="00252926" w:rsidP="005C374C"/>
        </w:tc>
        <w:tc>
          <w:tcPr>
            <w:tcW w:w="3238" w:type="dxa"/>
          </w:tcPr>
          <w:p w:rsidR="00252926" w:rsidRPr="001616E0" w:rsidRDefault="00252926" w:rsidP="005C374C"/>
        </w:tc>
      </w:tr>
    </w:tbl>
    <w:p w:rsidR="00252926" w:rsidRPr="001616E0" w:rsidRDefault="00252926" w:rsidP="00FA3B11"/>
    <w:p w:rsidR="00252926" w:rsidRPr="001616E0" w:rsidRDefault="00252926" w:rsidP="00FA3B11">
      <w:pPr>
        <w:rPr>
          <w:sz w:val="2"/>
        </w:rPr>
      </w:pPr>
    </w:p>
    <w:tbl>
      <w:tblPr>
        <w:tblW w:w="972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1418"/>
        <w:gridCol w:w="170"/>
        <w:gridCol w:w="3175"/>
        <w:gridCol w:w="1418"/>
      </w:tblGrid>
      <w:tr w:rsidR="00252926" w:rsidRPr="001616E0" w:rsidTr="005C374C">
        <w:trPr>
          <w:trHeight w:val="200"/>
        </w:trPr>
        <w:tc>
          <w:tcPr>
            <w:tcW w:w="9725" w:type="dxa"/>
            <w:gridSpan w:val="5"/>
            <w:shd w:val="clear" w:color="auto" w:fill="C2D69B"/>
          </w:tcPr>
          <w:p w:rsidR="00252926" w:rsidRPr="001616E0" w:rsidRDefault="00252926" w:rsidP="005C374C">
            <w:pPr>
              <w:pStyle w:val="Titolo2"/>
              <w:jc w:val="center"/>
              <w:rPr>
                <w:i w:val="0"/>
                <w:iCs w:val="0"/>
                <w:smallCaps/>
                <w:sz w:val="24"/>
              </w:rPr>
            </w:pPr>
            <w:bookmarkStart w:id="105" w:name="_Toc94934564"/>
            <w:bookmarkStart w:id="106" w:name="_Toc95048051"/>
            <w:bookmarkStart w:id="107" w:name="_Toc95196686"/>
            <w:bookmarkStart w:id="108" w:name="_Toc95284473"/>
            <w:bookmarkStart w:id="109" w:name="_Toc127777752"/>
            <w:bookmarkStart w:id="110" w:name="_Toc140555889"/>
            <w:r w:rsidRPr="001616E0">
              <w:rPr>
                <w:i w:val="0"/>
                <w:iCs w:val="0"/>
                <w:smallCaps/>
                <w:sz w:val="24"/>
              </w:rPr>
              <w:t>2.4 Tempi di realizzazione</w:t>
            </w:r>
            <w:bookmarkEnd w:id="105"/>
            <w:bookmarkEnd w:id="106"/>
            <w:bookmarkEnd w:id="107"/>
            <w:bookmarkEnd w:id="108"/>
            <w:bookmarkEnd w:id="109"/>
            <w:bookmarkEnd w:id="110"/>
          </w:p>
        </w:tc>
      </w:tr>
      <w:tr w:rsidR="00252926" w:rsidRPr="001616E0" w:rsidTr="005C374C">
        <w:tblPrEx>
          <w:tblCellMar>
            <w:left w:w="28" w:type="dxa"/>
            <w:right w:w="28" w:type="dxa"/>
          </w:tblCellMar>
        </w:tblPrEx>
        <w:trPr>
          <w:trHeight w:val="389"/>
        </w:trPr>
        <w:tc>
          <w:tcPr>
            <w:tcW w:w="3544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rPr>
                <w:sz w:val="22"/>
              </w:rPr>
            </w:pPr>
            <w:r w:rsidRPr="001616E0">
              <w:rPr>
                <w:sz w:val="22"/>
              </w:rPr>
              <w:t>Data di avvio prevista (gg/mm/</w:t>
            </w:r>
            <w:proofErr w:type="spellStart"/>
            <w:r w:rsidRPr="001616E0">
              <w:rPr>
                <w:sz w:val="22"/>
              </w:rPr>
              <w:t>aaaa</w:t>
            </w:r>
            <w:proofErr w:type="spellEnd"/>
            <w:r w:rsidRPr="001616E0">
              <w:rPr>
                <w:sz w:val="22"/>
              </w:rPr>
              <w:t>)</w:t>
            </w:r>
          </w:p>
        </w:tc>
        <w:tc>
          <w:tcPr>
            <w:tcW w:w="1418" w:type="dxa"/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  <w:jc w:val="center"/>
            </w:pPr>
          </w:p>
        </w:tc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  <w:jc w:val="center"/>
            </w:pPr>
          </w:p>
        </w:tc>
        <w:tc>
          <w:tcPr>
            <w:tcW w:w="3175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ind w:left="57"/>
              <w:rPr>
                <w:sz w:val="22"/>
              </w:rPr>
            </w:pPr>
            <w:r w:rsidRPr="001616E0">
              <w:rPr>
                <w:sz w:val="22"/>
              </w:rPr>
              <w:t>Data di ultimazione prevista (gg/mm/</w:t>
            </w:r>
            <w:proofErr w:type="spellStart"/>
            <w:r w:rsidRPr="001616E0">
              <w:rPr>
                <w:sz w:val="22"/>
              </w:rPr>
              <w:t>aaaa</w:t>
            </w:r>
            <w:proofErr w:type="spellEnd"/>
            <w:r w:rsidRPr="001616E0">
              <w:rPr>
                <w:sz w:val="22"/>
              </w:rPr>
              <w:t>)</w:t>
            </w:r>
          </w:p>
        </w:tc>
        <w:tc>
          <w:tcPr>
            <w:tcW w:w="1418" w:type="dxa"/>
            <w:vAlign w:val="center"/>
          </w:tcPr>
          <w:p w:rsidR="00252926" w:rsidRPr="001616E0" w:rsidRDefault="00252926" w:rsidP="005C374C">
            <w:pPr>
              <w:spacing w:before="40" w:after="40"/>
              <w:ind w:left="85"/>
              <w:jc w:val="center"/>
            </w:pPr>
          </w:p>
        </w:tc>
      </w:tr>
      <w:tr w:rsidR="00252926" w:rsidRPr="001616E0" w:rsidTr="005C374C">
        <w:tblPrEx>
          <w:tblCellMar>
            <w:left w:w="28" w:type="dxa"/>
            <w:right w:w="28" w:type="dxa"/>
          </w:tblCellMar>
        </w:tblPrEx>
        <w:trPr>
          <w:trHeight w:val="140"/>
        </w:trPr>
        <w:tc>
          <w:tcPr>
            <w:tcW w:w="3544" w:type="dxa"/>
            <w:tcBorders>
              <w:bottom w:val="nil"/>
              <w:right w:val="nil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rPr>
                <w:sz w:val="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:rsidR="00252926" w:rsidRPr="001616E0" w:rsidRDefault="00252926" w:rsidP="005C374C">
            <w:pPr>
              <w:rPr>
                <w:sz w:val="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2926" w:rsidRPr="001616E0" w:rsidRDefault="00252926" w:rsidP="005C374C">
            <w:pPr>
              <w:rPr>
                <w:sz w:val="8"/>
              </w:rPr>
            </w:pPr>
          </w:p>
        </w:tc>
        <w:tc>
          <w:tcPr>
            <w:tcW w:w="3175" w:type="dxa"/>
            <w:tcBorders>
              <w:left w:val="nil"/>
              <w:bottom w:val="nil"/>
              <w:right w:val="nil"/>
            </w:tcBorders>
            <w:vAlign w:val="center"/>
          </w:tcPr>
          <w:p w:rsidR="00252926" w:rsidRPr="001616E0" w:rsidRDefault="00252926" w:rsidP="005C374C">
            <w:pPr>
              <w:ind w:left="57"/>
              <w:rPr>
                <w:sz w:val="8"/>
              </w:rPr>
            </w:pPr>
          </w:p>
        </w:tc>
        <w:tc>
          <w:tcPr>
            <w:tcW w:w="1418" w:type="dxa"/>
            <w:tcBorders>
              <w:left w:val="nil"/>
              <w:bottom w:val="nil"/>
            </w:tcBorders>
            <w:vAlign w:val="center"/>
          </w:tcPr>
          <w:p w:rsidR="00252926" w:rsidRPr="001616E0" w:rsidRDefault="00252926" w:rsidP="005C374C">
            <w:pPr>
              <w:rPr>
                <w:sz w:val="8"/>
              </w:rPr>
            </w:pPr>
          </w:p>
        </w:tc>
      </w:tr>
      <w:tr w:rsidR="00252926" w:rsidRPr="001616E0" w:rsidTr="005C374C">
        <w:tblPrEx>
          <w:tblCellMar>
            <w:left w:w="28" w:type="dxa"/>
            <w:right w:w="28" w:type="dxa"/>
          </w:tblCellMar>
        </w:tblPrEx>
        <w:trPr>
          <w:trHeight w:val="389"/>
        </w:trPr>
        <w:tc>
          <w:tcPr>
            <w:tcW w:w="3544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80" w:after="80"/>
              <w:rPr>
                <w:sz w:val="22"/>
              </w:rPr>
            </w:pPr>
            <w:r w:rsidRPr="001616E0">
              <w:rPr>
                <w:sz w:val="22"/>
              </w:rPr>
              <w:t>Tempi di realizzazione (mm)</w:t>
            </w:r>
          </w:p>
        </w:tc>
        <w:tc>
          <w:tcPr>
            <w:tcW w:w="1418" w:type="dxa"/>
            <w:vAlign w:val="center"/>
          </w:tcPr>
          <w:p w:rsidR="00252926" w:rsidRPr="001616E0" w:rsidRDefault="00252926" w:rsidP="005C374C"/>
        </w:tc>
        <w:tc>
          <w:tcPr>
            <w:tcW w:w="170" w:type="dxa"/>
            <w:tcBorders>
              <w:top w:val="nil"/>
            </w:tcBorders>
            <w:vAlign w:val="center"/>
          </w:tcPr>
          <w:p w:rsidR="00252926" w:rsidRPr="001616E0" w:rsidRDefault="00252926" w:rsidP="005C374C"/>
        </w:tc>
        <w:tc>
          <w:tcPr>
            <w:tcW w:w="3175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ind w:left="57"/>
              <w:rPr>
                <w:sz w:val="22"/>
              </w:rPr>
            </w:pPr>
          </w:p>
        </w:tc>
        <w:tc>
          <w:tcPr>
            <w:tcW w:w="1418" w:type="dxa"/>
            <w:vAlign w:val="center"/>
          </w:tcPr>
          <w:p w:rsidR="00252926" w:rsidRPr="001616E0" w:rsidRDefault="00252926" w:rsidP="005C374C"/>
        </w:tc>
      </w:tr>
    </w:tbl>
    <w:p w:rsidR="00252926" w:rsidRPr="001616E0" w:rsidRDefault="00252926" w:rsidP="00FA3B11"/>
    <w:tbl>
      <w:tblPr>
        <w:tblW w:w="973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24"/>
        <w:gridCol w:w="6528"/>
        <w:gridCol w:w="81"/>
      </w:tblGrid>
      <w:tr w:rsidR="00252926" w:rsidRPr="001616E0" w:rsidTr="005C374C">
        <w:trPr>
          <w:cantSplit/>
        </w:trPr>
        <w:tc>
          <w:tcPr>
            <w:tcW w:w="9733" w:type="dxa"/>
            <w:gridSpan w:val="3"/>
            <w:shd w:val="clear" w:color="auto" w:fill="C2D69B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b w:val="0"/>
                <w:smallCaps/>
              </w:rPr>
            </w:pPr>
            <w:bookmarkStart w:id="111" w:name="_Toc94934567"/>
            <w:bookmarkStart w:id="112" w:name="_Toc95048054"/>
            <w:bookmarkStart w:id="113" w:name="_Toc140555891"/>
            <w:r w:rsidRPr="001616E0">
              <w:rPr>
                <w:i w:val="0"/>
                <w:iCs w:val="0"/>
                <w:smallCaps/>
                <w:sz w:val="24"/>
              </w:rPr>
              <w:t>2.5 Disponibilità de</w:t>
            </w:r>
            <w:bookmarkEnd w:id="111"/>
            <w:bookmarkEnd w:id="112"/>
            <w:r w:rsidRPr="001616E0">
              <w:rPr>
                <w:i w:val="0"/>
                <w:iCs w:val="0"/>
                <w:smallCaps/>
                <w:sz w:val="24"/>
              </w:rPr>
              <w:t>ll’immobile nel quale verrà realizzata l’iniziativa</w:t>
            </w:r>
            <w:bookmarkEnd w:id="113"/>
          </w:p>
        </w:tc>
      </w:tr>
      <w:tr w:rsidR="00252926" w:rsidRPr="001616E0" w:rsidTr="005C374C">
        <w:trPr>
          <w:cantSplit/>
          <w:trHeight w:val="1012"/>
        </w:trPr>
        <w:tc>
          <w:tcPr>
            <w:tcW w:w="3124" w:type="dxa"/>
            <w:shd w:val="clear" w:color="auto" w:fill="C2D69B"/>
            <w:vAlign w:val="center"/>
          </w:tcPr>
          <w:p w:rsidR="00252926" w:rsidRPr="001616E0" w:rsidRDefault="00252926" w:rsidP="005C374C">
            <w:r w:rsidRPr="001616E0">
              <w:t>Titolo di disponibilità</w:t>
            </w:r>
          </w:p>
        </w:tc>
        <w:tc>
          <w:tcPr>
            <w:tcW w:w="6609" w:type="dxa"/>
            <w:gridSpan w:val="2"/>
            <w:vAlign w:val="center"/>
          </w:tcPr>
          <w:p w:rsidR="00252926" w:rsidRPr="001616E0" w:rsidRDefault="00252926" w:rsidP="005C374C">
            <w:pPr>
              <w:tabs>
                <w:tab w:val="left" w:pos="647"/>
                <w:tab w:val="left" w:pos="1781"/>
                <w:tab w:val="left" w:pos="2206"/>
                <w:tab w:val="left" w:pos="3482"/>
                <w:tab w:val="left" w:pos="3907"/>
              </w:tabs>
              <w:spacing w:line="360" w:lineRule="auto"/>
              <w:ind w:left="221"/>
              <w:rPr>
                <w:sz w:val="22"/>
              </w:rPr>
            </w:pPr>
            <w:r w:rsidRPr="001616E0">
              <w:rPr>
                <w:sz w:val="22"/>
                <w:szCs w:val="22"/>
              </w:rPr>
              <w:sym w:font="Wingdings" w:char="F06F"/>
            </w:r>
            <w:r w:rsidRPr="001616E0">
              <w:rPr>
                <w:sz w:val="22"/>
              </w:rPr>
              <w:tab/>
              <w:t>Proprietà</w:t>
            </w:r>
            <w:r w:rsidRPr="001616E0">
              <w:rPr>
                <w:sz w:val="22"/>
              </w:rPr>
              <w:tab/>
            </w:r>
            <w:r w:rsidRPr="001616E0">
              <w:rPr>
                <w:sz w:val="22"/>
                <w:szCs w:val="22"/>
              </w:rPr>
              <w:sym w:font="Wingdings" w:char="F06F"/>
            </w:r>
            <w:r w:rsidRPr="001616E0">
              <w:rPr>
                <w:sz w:val="22"/>
              </w:rPr>
              <w:tab/>
              <w:t>Locazione</w:t>
            </w:r>
            <w:r w:rsidRPr="001616E0">
              <w:rPr>
                <w:sz w:val="22"/>
              </w:rPr>
              <w:tab/>
            </w:r>
            <w:r w:rsidRPr="001616E0">
              <w:rPr>
                <w:sz w:val="22"/>
                <w:szCs w:val="22"/>
              </w:rPr>
              <w:sym w:font="Wingdings" w:char="F06F"/>
            </w:r>
            <w:r w:rsidRPr="001616E0">
              <w:rPr>
                <w:sz w:val="22"/>
              </w:rPr>
              <w:tab/>
              <w:t xml:space="preserve">Comodato </w:t>
            </w:r>
          </w:p>
          <w:p w:rsidR="00252926" w:rsidRPr="001616E0" w:rsidRDefault="00252926" w:rsidP="005C374C">
            <w:pPr>
              <w:tabs>
                <w:tab w:val="left" w:pos="647"/>
                <w:tab w:val="left" w:pos="1781"/>
                <w:tab w:val="left" w:pos="2206"/>
                <w:tab w:val="left" w:pos="3482"/>
                <w:tab w:val="left" w:pos="3907"/>
              </w:tabs>
              <w:spacing w:line="360" w:lineRule="auto"/>
              <w:ind w:left="221"/>
              <w:rPr>
                <w:sz w:val="22"/>
              </w:rPr>
            </w:pPr>
            <w:r w:rsidRPr="001616E0">
              <w:rPr>
                <w:sz w:val="22"/>
                <w:szCs w:val="22"/>
              </w:rPr>
              <w:sym w:font="Wingdings" w:char="F06F"/>
            </w:r>
            <w:r w:rsidRPr="001616E0">
              <w:rPr>
                <w:sz w:val="22"/>
              </w:rPr>
              <w:tab/>
              <w:t>Uso</w:t>
            </w:r>
            <w:r w:rsidRPr="001616E0">
              <w:rPr>
                <w:sz w:val="22"/>
              </w:rPr>
              <w:tab/>
            </w:r>
            <w:r w:rsidRPr="001616E0">
              <w:rPr>
                <w:sz w:val="22"/>
                <w:szCs w:val="22"/>
              </w:rPr>
              <w:sym w:font="Wingdings" w:char="F06F"/>
            </w:r>
            <w:r w:rsidRPr="001616E0">
              <w:rPr>
                <w:sz w:val="22"/>
              </w:rPr>
              <w:tab/>
              <w:t>Usufrutto</w:t>
            </w:r>
            <w:r w:rsidRPr="001616E0">
              <w:rPr>
                <w:sz w:val="22"/>
              </w:rPr>
              <w:tab/>
            </w:r>
            <w:r w:rsidRPr="001616E0">
              <w:rPr>
                <w:sz w:val="22"/>
                <w:szCs w:val="22"/>
              </w:rPr>
              <w:sym w:font="Wingdings" w:char="F06F"/>
            </w:r>
            <w:r w:rsidRPr="001616E0">
              <w:rPr>
                <w:sz w:val="22"/>
              </w:rPr>
              <w:tab/>
              <w:t>Altro________________</w:t>
            </w:r>
          </w:p>
        </w:tc>
      </w:tr>
      <w:tr w:rsidR="00252926" w:rsidRPr="001616E0" w:rsidTr="005C374C">
        <w:trPr>
          <w:cantSplit/>
          <w:trHeight w:val="439"/>
        </w:trPr>
        <w:tc>
          <w:tcPr>
            <w:tcW w:w="3124" w:type="dxa"/>
            <w:shd w:val="clear" w:color="auto" w:fill="C2D69B"/>
          </w:tcPr>
          <w:p w:rsidR="00252926" w:rsidRPr="001616E0" w:rsidRDefault="00252926" w:rsidP="005C374C">
            <w:pPr>
              <w:spacing w:before="60"/>
            </w:pPr>
            <w:r w:rsidRPr="001616E0">
              <w:t>Dati identificativi del proprietario</w:t>
            </w:r>
          </w:p>
        </w:tc>
        <w:tc>
          <w:tcPr>
            <w:tcW w:w="6609" w:type="dxa"/>
            <w:gridSpan w:val="2"/>
            <w:vAlign w:val="center"/>
          </w:tcPr>
          <w:p w:rsidR="00252926" w:rsidRPr="001616E0" w:rsidRDefault="00252926" w:rsidP="005C374C">
            <w:pPr>
              <w:tabs>
                <w:tab w:val="left" w:pos="1072"/>
                <w:tab w:val="left" w:pos="3340"/>
                <w:tab w:val="left" w:pos="3765"/>
              </w:tabs>
              <w:ind w:left="647"/>
              <w:rPr>
                <w:sz w:val="22"/>
              </w:rPr>
            </w:pPr>
          </w:p>
        </w:tc>
      </w:tr>
      <w:tr w:rsidR="00252926" w:rsidRPr="001616E0" w:rsidTr="005C374C">
        <w:trPr>
          <w:gridAfter w:val="1"/>
          <w:wAfter w:w="81" w:type="dxa"/>
          <w:cantSplit/>
        </w:trPr>
        <w:tc>
          <w:tcPr>
            <w:tcW w:w="9652" w:type="dxa"/>
            <w:gridSpan w:val="2"/>
            <w:shd w:val="clear" w:color="auto" w:fill="C2D69B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b w:val="0"/>
                <w:smallCaps/>
              </w:rPr>
            </w:pPr>
            <w:bookmarkStart w:id="114" w:name="_Toc140555892"/>
            <w:r w:rsidRPr="001616E0">
              <w:rPr>
                <w:i w:val="0"/>
                <w:iCs w:val="0"/>
                <w:smallCaps/>
                <w:sz w:val="24"/>
              </w:rPr>
              <w:lastRenderedPageBreak/>
              <w:t>2.6 Descrizione dei locali e/o delle aree  nei quali è localizzata l’iniziativa</w:t>
            </w:r>
            <w:bookmarkEnd w:id="114"/>
          </w:p>
        </w:tc>
      </w:tr>
      <w:tr w:rsidR="00252926" w:rsidRPr="001616E0" w:rsidTr="005C374C">
        <w:trPr>
          <w:gridAfter w:val="1"/>
          <w:wAfter w:w="81" w:type="dxa"/>
          <w:cantSplit/>
        </w:trPr>
        <w:tc>
          <w:tcPr>
            <w:tcW w:w="9652" w:type="dxa"/>
            <w:gridSpan w:val="2"/>
            <w:vAlign w:val="center"/>
          </w:tcPr>
          <w:p w:rsidR="00252926" w:rsidRPr="001616E0" w:rsidRDefault="00252926" w:rsidP="005C374C">
            <w:pPr>
              <w:spacing w:before="80" w:after="80"/>
              <w:ind w:left="85"/>
              <w:jc w:val="both"/>
              <w:rPr>
                <w:i/>
                <w:sz w:val="18"/>
                <w:szCs w:val="18"/>
              </w:rPr>
            </w:pPr>
            <w:r w:rsidRPr="001616E0">
              <w:rPr>
                <w:i/>
                <w:sz w:val="18"/>
                <w:szCs w:val="18"/>
              </w:rPr>
              <w:t>Il proponente deve riportare una descrizione dei locali oggetto dell’iniziativa. Evidenziare la suddivisione dei locali e la superficie di vendita totale dell’unità locale precedente all’avvio dell’investimento; illustrare altresì lo stato dell’immobile e degli impianti</w:t>
            </w:r>
          </w:p>
          <w:p w:rsidR="00252926" w:rsidRPr="001616E0" w:rsidRDefault="00252926" w:rsidP="005C374C">
            <w:pPr>
              <w:spacing w:before="80" w:after="80"/>
              <w:ind w:left="85"/>
              <w:rPr>
                <w:i/>
              </w:rPr>
            </w:pPr>
          </w:p>
          <w:p w:rsidR="00252926" w:rsidRDefault="00252926" w:rsidP="005C374C">
            <w:pPr>
              <w:spacing w:before="80" w:after="80"/>
              <w:ind w:left="85"/>
              <w:rPr>
                <w:i/>
              </w:rPr>
            </w:pPr>
          </w:p>
          <w:p w:rsidR="00252926" w:rsidRPr="001616E0" w:rsidRDefault="00252926" w:rsidP="005C374C">
            <w:pPr>
              <w:spacing w:before="80" w:after="80"/>
              <w:ind w:left="85"/>
              <w:rPr>
                <w:i/>
              </w:rPr>
            </w:pPr>
          </w:p>
          <w:p w:rsidR="00252926" w:rsidRPr="001616E0" w:rsidRDefault="00252926" w:rsidP="005C374C">
            <w:pPr>
              <w:spacing w:before="80" w:after="80"/>
              <w:ind w:left="85"/>
              <w:rPr>
                <w:i/>
              </w:rPr>
            </w:pPr>
          </w:p>
          <w:p w:rsidR="00252926" w:rsidRPr="001616E0" w:rsidRDefault="00252926" w:rsidP="005C374C">
            <w:pPr>
              <w:spacing w:before="80" w:after="80"/>
              <w:ind w:left="85"/>
              <w:rPr>
                <w:i/>
              </w:rPr>
            </w:pPr>
          </w:p>
          <w:p w:rsidR="00252926" w:rsidRPr="001616E0" w:rsidRDefault="00252926" w:rsidP="005C374C">
            <w:pPr>
              <w:spacing w:before="80" w:after="80"/>
              <w:ind w:left="85"/>
              <w:rPr>
                <w:i/>
              </w:rPr>
            </w:pPr>
          </w:p>
          <w:p w:rsidR="00252926" w:rsidRPr="001616E0" w:rsidRDefault="00252926" w:rsidP="005C374C">
            <w:pPr>
              <w:spacing w:before="80" w:after="80"/>
              <w:ind w:left="85"/>
              <w:rPr>
                <w:i/>
              </w:rPr>
            </w:pPr>
          </w:p>
          <w:p w:rsidR="00252926" w:rsidRPr="001616E0" w:rsidRDefault="00252926" w:rsidP="005C374C">
            <w:pPr>
              <w:spacing w:before="80" w:after="80"/>
              <w:ind w:left="85"/>
              <w:rPr>
                <w:i/>
              </w:rPr>
            </w:pPr>
          </w:p>
          <w:p w:rsidR="00252926" w:rsidRPr="001616E0" w:rsidRDefault="00252926" w:rsidP="005C374C">
            <w:pPr>
              <w:spacing w:before="80" w:after="80"/>
              <w:ind w:left="85"/>
              <w:rPr>
                <w:i/>
              </w:rPr>
            </w:pPr>
          </w:p>
          <w:p w:rsidR="00252926" w:rsidRPr="001616E0" w:rsidRDefault="00252926" w:rsidP="005C374C">
            <w:pPr>
              <w:spacing w:before="80" w:after="80"/>
              <w:ind w:left="85"/>
              <w:rPr>
                <w:i/>
              </w:rPr>
            </w:pPr>
          </w:p>
          <w:p w:rsidR="00252926" w:rsidRPr="001616E0" w:rsidRDefault="00252926" w:rsidP="005C374C">
            <w:pPr>
              <w:spacing w:before="80" w:after="80"/>
              <w:ind w:left="85"/>
              <w:rPr>
                <w:i/>
              </w:rPr>
            </w:pPr>
          </w:p>
          <w:p w:rsidR="00252926" w:rsidRPr="001616E0" w:rsidRDefault="00252926" w:rsidP="005C374C">
            <w:pPr>
              <w:spacing w:before="80" w:after="80"/>
              <w:ind w:left="85"/>
              <w:rPr>
                <w:i/>
              </w:rPr>
            </w:pPr>
          </w:p>
          <w:p w:rsidR="00252926" w:rsidRPr="001616E0" w:rsidRDefault="00252926" w:rsidP="005C374C">
            <w:pPr>
              <w:spacing w:before="80" w:after="80"/>
              <w:rPr>
                <w:i/>
              </w:rPr>
            </w:pPr>
          </w:p>
        </w:tc>
      </w:tr>
    </w:tbl>
    <w:p w:rsidR="00252926" w:rsidRPr="001616E0" w:rsidRDefault="00252926" w:rsidP="00FA3B11"/>
    <w:tbl>
      <w:tblPr>
        <w:tblpPr w:leftFromText="141" w:rightFromText="141" w:vertAnchor="text" w:horzAnchor="margin" w:tblpY="132"/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8"/>
      </w:tblGrid>
      <w:tr w:rsidR="00252926" w:rsidRPr="001616E0" w:rsidTr="005C374C">
        <w:trPr>
          <w:cantSplit/>
          <w:trHeight w:val="422"/>
        </w:trPr>
        <w:tc>
          <w:tcPr>
            <w:tcW w:w="956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i w:val="0"/>
                <w:iCs w:val="0"/>
                <w:smallCaps/>
                <w:sz w:val="24"/>
              </w:rPr>
            </w:pPr>
            <w:bookmarkStart w:id="115" w:name="_Toc94934570"/>
            <w:bookmarkStart w:id="116" w:name="_Toc95048057"/>
            <w:bookmarkStart w:id="117" w:name="_Toc95196688"/>
            <w:bookmarkStart w:id="118" w:name="_Toc95284475"/>
            <w:bookmarkStart w:id="119" w:name="_Toc127777754"/>
            <w:bookmarkStart w:id="120" w:name="_Toc140555894"/>
            <w:r w:rsidRPr="001616E0">
              <w:rPr>
                <w:i w:val="0"/>
                <w:iCs w:val="0"/>
                <w:smallCaps/>
                <w:sz w:val="24"/>
              </w:rPr>
              <w:t xml:space="preserve">2.7 Descrizione </w:t>
            </w:r>
            <w:bookmarkEnd w:id="115"/>
            <w:bookmarkEnd w:id="116"/>
            <w:bookmarkEnd w:id="117"/>
            <w:bookmarkEnd w:id="118"/>
            <w:bookmarkEnd w:id="119"/>
            <w:r w:rsidRPr="001616E0">
              <w:rPr>
                <w:i w:val="0"/>
                <w:iCs w:val="0"/>
                <w:smallCaps/>
                <w:sz w:val="24"/>
              </w:rPr>
              <w:t>del Progetto</w:t>
            </w:r>
            <w:bookmarkEnd w:id="120"/>
          </w:p>
        </w:tc>
      </w:tr>
      <w:tr w:rsidR="00252926" w:rsidRPr="001616E0" w:rsidTr="005C374C">
        <w:trPr>
          <w:cantSplit/>
          <w:trHeight w:val="553"/>
        </w:trPr>
        <w:tc>
          <w:tcPr>
            <w:tcW w:w="9568" w:type="dxa"/>
            <w:vAlign w:val="center"/>
          </w:tcPr>
          <w:p w:rsidR="00252926" w:rsidRPr="001616E0" w:rsidRDefault="00252926" w:rsidP="005C374C">
            <w:pPr>
              <w:autoSpaceDE w:val="0"/>
              <w:autoSpaceDN w:val="0"/>
              <w:adjustRightInd w:val="0"/>
              <w:jc w:val="both"/>
              <w:rPr>
                <w:i/>
                <w:sz w:val="18"/>
                <w:szCs w:val="18"/>
              </w:rPr>
            </w:pPr>
            <w:r w:rsidRPr="001616E0">
              <w:rPr>
                <w:i/>
                <w:sz w:val="18"/>
                <w:szCs w:val="18"/>
              </w:rPr>
              <w:t>Riepilogare gli aspetti più importanti e caratterizzanti dell’idea progetto: riposizionamento strategico,  presupposti e motivazioni che ne sono all’origine, oggetto dell’iniziativa, sostenibilità economica, modalità organizzative, programma di investimenti, tempistica, etc. (</w:t>
            </w:r>
            <w:proofErr w:type="spellStart"/>
            <w:r w:rsidRPr="001616E0">
              <w:rPr>
                <w:i/>
                <w:sz w:val="18"/>
                <w:szCs w:val="18"/>
              </w:rPr>
              <w:t>max</w:t>
            </w:r>
            <w:proofErr w:type="spellEnd"/>
            <w:r w:rsidRPr="001616E0">
              <w:rPr>
                <w:i/>
                <w:sz w:val="18"/>
                <w:szCs w:val="18"/>
              </w:rPr>
              <w:t xml:space="preserve"> 3 pagine)</w:t>
            </w:r>
            <w:r>
              <w:rPr>
                <w:i/>
                <w:sz w:val="18"/>
                <w:szCs w:val="18"/>
              </w:rPr>
              <w:t>.</w:t>
            </w:r>
          </w:p>
          <w:p w:rsidR="00252926" w:rsidRPr="001616E0" w:rsidRDefault="00252926" w:rsidP="005C374C">
            <w:pPr>
              <w:autoSpaceDE w:val="0"/>
              <w:autoSpaceDN w:val="0"/>
              <w:adjustRightInd w:val="0"/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autoSpaceDE w:val="0"/>
              <w:autoSpaceDN w:val="0"/>
              <w:adjustRightInd w:val="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autoSpaceDE w:val="0"/>
              <w:autoSpaceDN w:val="0"/>
              <w:adjustRightInd w:val="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autoSpaceDE w:val="0"/>
              <w:autoSpaceDN w:val="0"/>
              <w:adjustRightInd w:val="0"/>
              <w:rPr>
                <w:rFonts w:ascii="TimesNewRoman" w:hAnsi="TimesNewRoman"/>
              </w:rPr>
            </w:pPr>
          </w:p>
          <w:p w:rsidR="00252926" w:rsidRDefault="00252926" w:rsidP="005C374C">
            <w:pPr>
              <w:autoSpaceDE w:val="0"/>
              <w:autoSpaceDN w:val="0"/>
              <w:adjustRightInd w:val="0"/>
              <w:rPr>
                <w:rFonts w:ascii="TimesNewRoman" w:hAnsi="TimesNewRoman"/>
              </w:rPr>
            </w:pPr>
          </w:p>
          <w:p w:rsidR="00252926" w:rsidRDefault="00252926" w:rsidP="005C374C">
            <w:pPr>
              <w:autoSpaceDE w:val="0"/>
              <w:autoSpaceDN w:val="0"/>
              <w:adjustRightInd w:val="0"/>
              <w:rPr>
                <w:rFonts w:ascii="TimesNewRoman" w:hAnsi="TimesNewRoman"/>
              </w:rPr>
            </w:pPr>
          </w:p>
          <w:p w:rsidR="00252926" w:rsidRDefault="00252926" w:rsidP="005C374C">
            <w:pPr>
              <w:autoSpaceDE w:val="0"/>
              <w:autoSpaceDN w:val="0"/>
              <w:adjustRightInd w:val="0"/>
              <w:rPr>
                <w:rFonts w:ascii="TimesNewRoman" w:hAnsi="TimesNewRoman"/>
              </w:rPr>
            </w:pPr>
          </w:p>
          <w:p w:rsidR="00252926" w:rsidRDefault="00252926" w:rsidP="005C374C">
            <w:pPr>
              <w:autoSpaceDE w:val="0"/>
              <w:autoSpaceDN w:val="0"/>
              <w:adjustRightInd w:val="0"/>
              <w:rPr>
                <w:rFonts w:ascii="TimesNewRoman" w:hAnsi="TimesNewRoman"/>
              </w:rPr>
            </w:pPr>
          </w:p>
          <w:p w:rsidR="00252926" w:rsidRDefault="00252926" w:rsidP="005C374C">
            <w:pPr>
              <w:autoSpaceDE w:val="0"/>
              <w:autoSpaceDN w:val="0"/>
              <w:adjustRightInd w:val="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autoSpaceDE w:val="0"/>
              <w:autoSpaceDN w:val="0"/>
              <w:adjustRightInd w:val="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rPr>
                <w:rFonts w:ascii="TimesNewRoman" w:hAnsi="TimesNewRoman"/>
              </w:rPr>
            </w:pPr>
          </w:p>
          <w:p w:rsidR="00252926" w:rsidRPr="001616E0" w:rsidRDefault="00252926" w:rsidP="005C374C"/>
        </w:tc>
      </w:tr>
    </w:tbl>
    <w:p w:rsidR="00252926" w:rsidRDefault="00252926" w:rsidP="00FA3B11"/>
    <w:p w:rsidR="00252926" w:rsidRDefault="00252926" w:rsidP="00FA3B11"/>
    <w:p w:rsidR="00252926" w:rsidRDefault="00252926" w:rsidP="00FA3B11"/>
    <w:p w:rsidR="00252926" w:rsidRDefault="00252926" w:rsidP="00FA3B11"/>
    <w:p w:rsidR="00252926" w:rsidRDefault="00252926" w:rsidP="00FA3B11"/>
    <w:p w:rsidR="00252926" w:rsidRDefault="00252926" w:rsidP="00FA3B11"/>
    <w:p w:rsidR="00252926" w:rsidRPr="001616E0" w:rsidRDefault="00252926" w:rsidP="00FA3B11"/>
    <w:tbl>
      <w:tblPr>
        <w:tblpPr w:leftFromText="141" w:rightFromText="141" w:vertAnchor="text" w:horzAnchor="margin" w:tblpX="-2" w:tblpY="132"/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8"/>
      </w:tblGrid>
      <w:tr w:rsidR="00252926" w:rsidRPr="001616E0" w:rsidTr="005C374C">
        <w:trPr>
          <w:cantSplit/>
          <w:trHeight w:val="422"/>
        </w:trPr>
        <w:tc>
          <w:tcPr>
            <w:tcW w:w="9568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i w:val="0"/>
                <w:iCs w:val="0"/>
                <w:smallCaps/>
                <w:sz w:val="24"/>
              </w:rPr>
            </w:pPr>
            <w:bookmarkStart w:id="121" w:name="_Toc140555895"/>
            <w:r w:rsidRPr="001616E0">
              <w:rPr>
                <w:i w:val="0"/>
                <w:iCs w:val="0"/>
                <w:smallCaps/>
                <w:sz w:val="24"/>
              </w:rPr>
              <w:t>2.8 Descrizione del Sistema Commerciale</w:t>
            </w:r>
            <w:bookmarkEnd w:id="121"/>
          </w:p>
        </w:tc>
      </w:tr>
      <w:tr w:rsidR="00252926" w:rsidRPr="001616E0" w:rsidTr="005C374C">
        <w:trPr>
          <w:cantSplit/>
          <w:trHeight w:val="4094"/>
        </w:trPr>
        <w:tc>
          <w:tcPr>
            <w:tcW w:w="9568" w:type="dxa"/>
            <w:vAlign w:val="center"/>
          </w:tcPr>
          <w:p w:rsidR="00252926" w:rsidRPr="001616E0" w:rsidRDefault="00252926" w:rsidP="005C374C">
            <w:pPr>
              <w:autoSpaceDE w:val="0"/>
              <w:autoSpaceDN w:val="0"/>
              <w:adjustRightInd w:val="0"/>
              <w:jc w:val="both"/>
              <w:rPr>
                <w:i/>
                <w:sz w:val="18"/>
                <w:szCs w:val="18"/>
              </w:rPr>
            </w:pPr>
            <w:r w:rsidRPr="001616E0">
              <w:rPr>
                <w:i/>
                <w:sz w:val="18"/>
                <w:szCs w:val="18"/>
              </w:rPr>
              <w:t xml:space="preserve"> Breve descrizione </w:t>
            </w:r>
            <w:r w:rsidRPr="001616E0">
              <w:rPr>
                <w:i/>
                <w:iCs/>
                <w:sz w:val="18"/>
                <w:szCs w:val="18"/>
              </w:rPr>
              <w:t>delle caratteristiche del mercato di riferimento; fornire altresì informazioni approfondite relative all’analisi della domanda e della concorrenza; livello di integrazione con filiere/attività.(</w:t>
            </w:r>
            <w:proofErr w:type="spellStart"/>
            <w:r w:rsidRPr="001616E0">
              <w:rPr>
                <w:i/>
                <w:iCs/>
                <w:sz w:val="18"/>
                <w:szCs w:val="18"/>
              </w:rPr>
              <w:t>max</w:t>
            </w:r>
            <w:proofErr w:type="spellEnd"/>
            <w:r w:rsidRPr="001616E0">
              <w:rPr>
                <w:i/>
                <w:iCs/>
                <w:sz w:val="18"/>
                <w:szCs w:val="18"/>
              </w:rPr>
              <w:t xml:space="preserve"> 2 pagine)</w:t>
            </w:r>
          </w:p>
          <w:p w:rsidR="00252926" w:rsidRPr="001616E0" w:rsidRDefault="00252926" w:rsidP="005C374C">
            <w:pPr>
              <w:autoSpaceDE w:val="0"/>
              <w:autoSpaceDN w:val="0"/>
              <w:adjustRightInd w:val="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autoSpaceDE w:val="0"/>
              <w:autoSpaceDN w:val="0"/>
              <w:adjustRightInd w:val="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autoSpaceDE w:val="0"/>
              <w:autoSpaceDN w:val="0"/>
              <w:adjustRightInd w:val="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autoSpaceDE w:val="0"/>
              <w:autoSpaceDN w:val="0"/>
              <w:adjustRightInd w:val="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autoSpaceDE w:val="0"/>
              <w:autoSpaceDN w:val="0"/>
              <w:adjustRightInd w:val="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autoSpaceDE w:val="0"/>
              <w:autoSpaceDN w:val="0"/>
              <w:adjustRightInd w:val="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autoSpaceDE w:val="0"/>
              <w:autoSpaceDN w:val="0"/>
              <w:adjustRightInd w:val="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autoSpaceDE w:val="0"/>
              <w:autoSpaceDN w:val="0"/>
              <w:adjustRightInd w:val="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autoSpaceDE w:val="0"/>
              <w:autoSpaceDN w:val="0"/>
              <w:adjustRightInd w:val="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autoSpaceDE w:val="0"/>
              <w:autoSpaceDN w:val="0"/>
              <w:adjustRightInd w:val="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autoSpaceDE w:val="0"/>
              <w:autoSpaceDN w:val="0"/>
              <w:adjustRightInd w:val="0"/>
              <w:rPr>
                <w:rFonts w:ascii="TimesNewRoman" w:hAnsi="TimesNewRoman"/>
              </w:rPr>
            </w:pPr>
          </w:p>
          <w:p w:rsidR="00252926" w:rsidRPr="001616E0" w:rsidRDefault="00252926" w:rsidP="005C374C"/>
        </w:tc>
      </w:tr>
    </w:tbl>
    <w:p w:rsidR="00252926" w:rsidRPr="001616E0" w:rsidRDefault="00252926" w:rsidP="00FA3B11"/>
    <w:tbl>
      <w:tblPr>
        <w:tblW w:w="94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65"/>
      </w:tblGrid>
      <w:tr w:rsidR="00252926" w:rsidRPr="001616E0" w:rsidTr="005C374C">
        <w:trPr>
          <w:trHeight w:val="462"/>
        </w:trPr>
        <w:tc>
          <w:tcPr>
            <w:tcW w:w="9465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i w:val="0"/>
                <w:iCs w:val="0"/>
                <w:smallCaps/>
                <w:sz w:val="24"/>
              </w:rPr>
            </w:pPr>
            <w:bookmarkStart w:id="122" w:name="_Toc140555896"/>
            <w:r w:rsidRPr="001616E0">
              <w:rPr>
                <w:i w:val="0"/>
                <w:iCs w:val="0"/>
                <w:smallCaps/>
                <w:sz w:val="24"/>
              </w:rPr>
              <w:t>2.9 Obiettivi e risultati attesi</w:t>
            </w:r>
            <w:bookmarkEnd w:id="122"/>
          </w:p>
        </w:tc>
      </w:tr>
      <w:tr w:rsidR="00252926" w:rsidRPr="001616E0" w:rsidTr="005C374C">
        <w:trPr>
          <w:trHeight w:val="546"/>
        </w:trPr>
        <w:tc>
          <w:tcPr>
            <w:tcW w:w="9465" w:type="dxa"/>
          </w:tcPr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  <w:r w:rsidRPr="001616E0">
              <w:rPr>
                <w:i/>
                <w:sz w:val="18"/>
                <w:szCs w:val="18"/>
              </w:rPr>
              <w:t>Descrivere gli obiettivi specifici del progetto e i risultati attesi in termini di impatto sui processi aziendali (ottimizzazione dei costi, innovazione gestionale, organizzazione interna, strategia commerciale, etc.)  partendo dalle criticità individuate (</w:t>
            </w:r>
            <w:proofErr w:type="spellStart"/>
            <w:r w:rsidRPr="001616E0">
              <w:rPr>
                <w:i/>
                <w:sz w:val="18"/>
                <w:szCs w:val="18"/>
              </w:rPr>
              <w:t>max</w:t>
            </w:r>
            <w:proofErr w:type="spellEnd"/>
            <w:r w:rsidRPr="001616E0">
              <w:rPr>
                <w:i/>
                <w:sz w:val="18"/>
                <w:szCs w:val="18"/>
              </w:rPr>
              <w:t xml:space="preserve"> 1 pagina). </w:t>
            </w: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mallCaps/>
                <w:sz w:val="16"/>
                <w:szCs w:val="16"/>
              </w:rPr>
            </w:pPr>
          </w:p>
        </w:tc>
      </w:tr>
    </w:tbl>
    <w:p w:rsidR="00252926" w:rsidRPr="001616E0" w:rsidRDefault="00252926" w:rsidP="00FA3B11"/>
    <w:tbl>
      <w:tblPr>
        <w:tblW w:w="9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252926" w:rsidRPr="001616E0" w:rsidTr="005C374C">
        <w:trPr>
          <w:trHeight w:val="457"/>
        </w:trPr>
        <w:tc>
          <w:tcPr>
            <w:tcW w:w="9720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i w:val="0"/>
                <w:iCs w:val="0"/>
                <w:smallCaps/>
                <w:sz w:val="24"/>
              </w:rPr>
            </w:pPr>
            <w:bookmarkStart w:id="123" w:name="_Toc140555897"/>
            <w:r w:rsidRPr="001616E0">
              <w:rPr>
                <w:i w:val="0"/>
                <w:iCs w:val="0"/>
                <w:smallCaps/>
                <w:sz w:val="24"/>
              </w:rPr>
              <w:t>2.10 Strategie adottate</w:t>
            </w:r>
            <w:bookmarkEnd w:id="123"/>
          </w:p>
        </w:tc>
      </w:tr>
      <w:tr w:rsidR="00252926" w:rsidRPr="001616E0" w:rsidTr="005C374C">
        <w:trPr>
          <w:trHeight w:val="540"/>
        </w:trPr>
        <w:tc>
          <w:tcPr>
            <w:tcW w:w="9720" w:type="dxa"/>
          </w:tcPr>
          <w:p w:rsidR="00252926" w:rsidRPr="001616E0" w:rsidRDefault="00252926" w:rsidP="005C374C">
            <w:pPr>
              <w:jc w:val="both"/>
              <w:rPr>
                <w:i/>
                <w:sz w:val="18"/>
                <w:szCs w:val="18"/>
              </w:rPr>
            </w:pPr>
            <w:r w:rsidRPr="001616E0">
              <w:rPr>
                <w:i/>
                <w:sz w:val="18"/>
                <w:szCs w:val="18"/>
              </w:rPr>
              <w:t>Descrivere, in funzione dei risultati attesi e degli obiettivi da conseguire, quale strategia operativa si intende adottare per ottimizzare i processi attuativi del progetto, anche in termini di maggiore efficacia ed efficienza delle azioni proposte (</w:t>
            </w:r>
            <w:proofErr w:type="spellStart"/>
            <w:r w:rsidRPr="001616E0">
              <w:rPr>
                <w:i/>
                <w:sz w:val="18"/>
                <w:szCs w:val="18"/>
              </w:rPr>
              <w:t>max</w:t>
            </w:r>
            <w:proofErr w:type="spellEnd"/>
            <w:r w:rsidRPr="001616E0">
              <w:rPr>
                <w:i/>
                <w:sz w:val="18"/>
                <w:szCs w:val="18"/>
              </w:rPr>
              <w:t xml:space="preserve"> 1 pagina)</w:t>
            </w: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z w:val="16"/>
                <w:szCs w:val="16"/>
              </w:rPr>
            </w:pPr>
          </w:p>
          <w:p w:rsidR="00252926" w:rsidRPr="001616E0" w:rsidRDefault="00252926" w:rsidP="005C374C">
            <w:pPr>
              <w:jc w:val="both"/>
              <w:rPr>
                <w:i/>
                <w:smallCaps/>
                <w:sz w:val="16"/>
                <w:szCs w:val="16"/>
              </w:rPr>
            </w:pPr>
          </w:p>
        </w:tc>
      </w:tr>
    </w:tbl>
    <w:p w:rsidR="00252926" w:rsidRPr="001616E0" w:rsidRDefault="00252926" w:rsidP="00FA3B11"/>
    <w:p w:rsidR="00252926" w:rsidRPr="001616E0" w:rsidRDefault="00252926" w:rsidP="00FA3B11">
      <w:pPr>
        <w:rPr>
          <w:highlight w:val="yellow"/>
        </w:rPr>
      </w:pPr>
    </w:p>
    <w:tbl>
      <w:tblPr>
        <w:tblW w:w="973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33"/>
      </w:tblGrid>
      <w:tr w:rsidR="00252926" w:rsidRPr="001616E0" w:rsidTr="005C374C">
        <w:trPr>
          <w:cantSplit/>
        </w:trPr>
        <w:tc>
          <w:tcPr>
            <w:tcW w:w="9733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  <w:rPr>
                <w:b/>
                <w:smallCaps/>
              </w:rPr>
            </w:pPr>
            <w:r w:rsidRPr="001616E0">
              <w:rPr>
                <w:b/>
                <w:smallCaps/>
              </w:rPr>
              <w:t xml:space="preserve">2.11 Altri elementi ed indicazioni </w:t>
            </w:r>
          </w:p>
        </w:tc>
      </w:tr>
      <w:tr w:rsidR="00252926" w:rsidRPr="001616E0" w:rsidTr="005C374C">
        <w:trPr>
          <w:cantSplit/>
          <w:trHeight w:val="2338"/>
        </w:trPr>
        <w:tc>
          <w:tcPr>
            <w:tcW w:w="9733" w:type="dxa"/>
          </w:tcPr>
          <w:p w:rsidR="00252926" w:rsidRPr="001616E0" w:rsidRDefault="00252926" w:rsidP="005C374C">
            <w:pPr>
              <w:tabs>
                <w:tab w:val="left" w:pos="1203"/>
                <w:tab w:val="left" w:pos="5897"/>
                <w:tab w:val="left" w:pos="6322"/>
              </w:tabs>
              <w:spacing w:before="40" w:after="40"/>
              <w:jc w:val="both"/>
              <w:rPr>
                <w:i/>
                <w:sz w:val="18"/>
                <w:szCs w:val="18"/>
              </w:rPr>
            </w:pPr>
            <w:r w:rsidRPr="001616E0">
              <w:rPr>
                <w:i/>
                <w:sz w:val="18"/>
                <w:szCs w:val="18"/>
              </w:rPr>
              <w:t>Indicare ulteriori elementi e/o informazioni ritenute utili per la valutazione del progetto. (</w:t>
            </w:r>
            <w:proofErr w:type="spellStart"/>
            <w:r w:rsidRPr="001616E0">
              <w:rPr>
                <w:i/>
                <w:sz w:val="18"/>
                <w:szCs w:val="18"/>
              </w:rPr>
              <w:t>max</w:t>
            </w:r>
            <w:proofErr w:type="spellEnd"/>
            <w:r w:rsidRPr="001616E0">
              <w:rPr>
                <w:i/>
                <w:sz w:val="18"/>
                <w:szCs w:val="18"/>
              </w:rPr>
              <w:t xml:space="preserve"> 1 pagina).</w:t>
            </w:r>
          </w:p>
          <w:p w:rsidR="00252926" w:rsidRPr="001616E0" w:rsidRDefault="00252926" w:rsidP="005C374C">
            <w:pPr>
              <w:tabs>
                <w:tab w:val="left" w:pos="1203"/>
                <w:tab w:val="left" w:pos="5897"/>
                <w:tab w:val="left" w:pos="6322"/>
              </w:tabs>
              <w:spacing w:before="40" w:after="40"/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tabs>
                <w:tab w:val="left" w:pos="1203"/>
                <w:tab w:val="left" w:pos="5897"/>
                <w:tab w:val="left" w:pos="6322"/>
              </w:tabs>
              <w:spacing w:before="40" w:after="40"/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tabs>
                <w:tab w:val="left" w:pos="1203"/>
                <w:tab w:val="left" w:pos="5897"/>
                <w:tab w:val="left" w:pos="6322"/>
              </w:tabs>
              <w:spacing w:before="40" w:after="40"/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tabs>
                <w:tab w:val="left" w:pos="1203"/>
                <w:tab w:val="left" w:pos="5897"/>
                <w:tab w:val="left" w:pos="6322"/>
              </w:tabs>
              <w:spacing w:before="40" w:after="40"/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tabs>
                <w:tab w:val="left" w:pos="1203"/>
                <w:tab w:val="left" w:pos="5897"/>
                <w:tab w:val="left" w:pos="6322"/>
              </w:tabs>
              <w:spacing w:before="40" w:after="40"/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tabs>
                <w:tab w:val="left" w:pos="1203"/>
                <w:tab w:val="left" w:pos="5897"/>
                <w:tab w:val="left" w:pos="6322"/>
              </w:tabs>
              <w:spacing w:before="40" w:after="40"/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tabs>
                <w:tab w:val="left" w:pos="1203"/>
                <w:tab w:val="left" w:pos="5897"/>
                <w:tab w:val="left" w:pos="6322"/>
              </w:tabs>
              <w:spacing w:before="40" w:after="40"/>
              <w:jc w:val="both"/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tabs>
                <w:tab w:val="left" w:pos="1203"/>
                <w:tab w:val="left" w:pos="5897"/>
                <w:tab w:val="left" w:pos="6322"/>
              </w:tabs>
              <w:spacing w:before="40" w:after="40"/>
              <w:jc w:val="both"/>
              <w:rPr>
                <w:i/>
                <w:sz w:val="18"/>
                <w:szCs w:val="18"/>
              </w:rPr>
            </w:pPr>
          </w:p>
        </w:tc>
      </w:tr>
    </w:tbl>
    <w:p w:rsidR="00252926" w:rsidRPr="001616E0" w:rsidRDefault="00252926" w:rsidP="00FA3B11">
      <w:pPr>
        <w:rPr>
          <w:sz w:val="10"/>
          <w:szCs w:val="10"/>
          <w:highlight w:val="yellow"/>
        </w:rPr>
      </w:pPr>
    </w:p>
    <w:p w:rsidR="00252926" w:rsidRPr="001616E0" w:rsidRDefault="00252926" w:rsidP="00FA3B11">
      <w:pPr>
        <w:rPr>
          <w:sz w:val="10"/>
          <w:szCs w:val="10"/>
          <w:highlight w:val="yellow"/>
        </w:rPr>
      </w:pPr>
    </w:p>
    <w:p w:rsidR="00252926" w:rsidRPr="001616E0" w:rsidRDefault="00252926" w:rsidP="00FA3B11">
      <w:pPr>
        <w:rPr>
          <w:sz w:val="10"/>
          <w:szCs w:val="10"/>
          <w:highlight w:val="yellow"/>
        </w:rPr>
      </w:pPr>
    </w:p>
    <w:p w:rsidR="00252926" w:rsidRPr="001616E0" w:rsidRDefault="00252926" w:rsidP="00FA3B11">
      <w:pPr>
        <w:rPr>
          <w:sz w:val="10"/>
          <w:szCs w:val="10"/>
          <w:highlight w:val="yellow"/>
        </w:rPr>
      </w:pPr>
    </w:p>
    <w:p w:rsidR="00252926" w:rsidRPr="001616E0" w:rsidRDefault="00252926" w:rsidP="00FA3B11">
      <w:pPr>
        <w:rPr>
          <w:sz w:val="10"/>
          <w:szCs w:val="10"/>
          <w:highlight w:val="yellow"/>
        </w:rPr>
      </w:pPr>
    </w:p>
    <w:p w:rsidR="00252926" w:rsidRPr="001616E0" w:rsidRDefault="00252926" w:rsidP="00FA3B11">
      <w:pPr>
        <w:rPr>
          <w:sz w:val="10"/>
          <w:szCs w:val="10"/>
          <w:highlight w:val="yellow"/>
        </w:rPr>
      </w:pPr>
    </w:p>
    <w:p w:rsidR="00252926" w:rsidRPr="001616E0" w:rsidRDefault="00252926" w:rsidP="00FA3B11">
      <w:pPr>
        <w:rPr>
          <w:sz w:val="2"/>
        </w:rPr>
      </w:pPr>
    </w:p>
    <w:tbl>
      <w:tblPr>
        <w:tblW w:w="973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33"/>
      </w:tblGrid>
      <w:tr w:rsidR="00252926" w:rsidRPr="001616E0" w:rsidTr="005C374C">
        <w:trPr>
          <w:trHeight w:val="364"/>
        </w:trPr>
        <w:tc>
          <w:tcPr>
            <w:tcW w:w="9733" w:type="dxa"/>
            <w:shd w:val="clear" w:color="auto" w:fill="C2D69B"/>
          </w:tcPr>
          <w:p w:rsidR="00252926" w:rsidRPr="001616E0" w:rsidRDefault="00252926" w:rsidP="005C374C">
            <w:pPr>
              <w:pStyle w:val="Titolo2"/>
              <w:jc w:val="center"/>
              <w:rPr>
                <w:i w:val="0"/>
                <w:iCs w:val="0"/>
                <w:smallCaps/>
                <w:sz w:val="24"/>
              </w:rPr>
            </w:pPr>
            <w:bookmarkStart w:id="124" w:name="_Toc94934590"/>
            <w:bookmarkStart w:id="125" w:name="_Toc95048080"/>
            <w:bookmarkStart w:id="126" w:name="_Toc95196699"/>
            <w:bookmarkStart w:id="127" w:name="_Toc95284486"/>
            <w:bookmarkStart w:id="128" w:name="_Toc127777765"/>
            <w:bookmarkStart w:id="129" w:name="_Toc140555902"/>
            <w:r w:rsidRPr="001616E0">
              <w:rPr>
                <w:i w:val="0"/>
                <w:iCs w:val="0"/>
                <w:smallCaps/>
                <w:sz w:val="24"/>
              </w:rPr>
              <w:t>2.12 Programma di spesa</w:t>
            </w:r>
            <w:bookmarkEnd w:id="124"/>
            <w:bookmarkEnd w:id="125"/>
            <w:bookmarkEnd w:id="126"/>
            <w:bookmarkEnd w:id="127"/>
            <w:bookmarkEnd w:id="128"/>
            <w:bookmarkEnd w:id="129"/>
          </w:p>
        </w:tc>
      </w:tr>
      <w:tr w:rsidR="00252926" w:rsidRPr="001616E0" w:rsidTr="005C374C">
        <w:trPr>
          <w:cantSplit/>
        </w:trPr>
        <w:tc>
          <w:tcPr>
            <w:tcW w:w="9733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  <w:rPr>
                <w:b/>
                <w:smallCaps/>
              </w:rPr>
            </w:pPr>
            <w:bookmarkStart w:id="130" w:name="_Toc94934591"/>
            <w:bookmarkStart w:id="131" w:name="_Toc95048081"/>
            <w:r w:rsidRPr="001616E0">
              <w:rPr>
                <w:b/>
                <w:smallCaps/>
              </w:rPr>
              <w:t>2.12.1 Descrizione</w:t>
            </w:r>
            <w:bookmarkEnd w:id="130"/>
            <w:bookmarkEnd w:id="131"/>
          </w:p>
        </w:tc>
      </w:tr>
      <w:tr w:rsidR="00252926" w:rsidRPr="001616E0" w:rsidTr="005C374C">
        <w:trPr>
          <w:cantSplit/>
          <w:trHeight w:val="3343"/>
        </w:trPr>
        <w:tc>
          <w:tcPr>
            <w:tcW w:w="9733" w:type="dxa"/>
            <w:vAlign w:val="center"/>
          </w:tcPr>
          <w:p w:rsidR="00252926" w:rsidRPr="001616E0" w:rsidRDefault="00252926" w:rsidP="005C374C">
            <w:pPr>
              <w:autoSpaceDE w:val="0"/>
              <w:autoSpaceDN w:val="0"/>
              <w:adjustRightInd w:val="0"/>
              <w:jc w:val="both"/>
              <w:rPr>
                <w:i/>
                <w:sz w:val="18"/>
                <w:szCs w:val="18"/>
              </w:rPr>
            </w:pPr>
            <w:r w:rsidRPr="001616E0">
              <w:rPr>
                <w:i/>
                <w:sz w:val="18"/>
                <w:szCs w:val="18"/>
              </w:rPr>
              <w:t xml:space="preserve">Fornire una breve descrizione degli </w:t>
            </w:r>
            <w:r w:rsidRPr="001616E0">
              <w:rPr>
                <w:bCs/>
                <w:i/>
                <w:sz w:val="18"/>
                <w:szCs w:val="18"/>
              </w:rPr>
              <w:t xml:space="preserve">investimenti </w:t>
            </w:r>
            <w:r w:rsidRPr="001616E0">
              <w:rPr>
                <w:i/>
                <w:sz w:val="18"/>
                <w:szCs w:val="18"/>
              </w:rPr>
              <w:t xml:space="preserve">previsti, dimostrando la coerenza e l’adeguatezza (corretto dimensionamento) del programma di investimenti con l’attività oggetto dell’iniziativa, con gli obiettivi di vendita che si intendono realizzare una volta raggiunta la fase di regime. </w:t>
            </w:r>
          </w:p>
          <w:p w:rsidR="00252926" w:rsidRPr="001616E0" w:rsidRDefault="00252926" w:rsidP="005C374C">
            <w:pPr>
              <w:tabs>
                <w:tab w:val="left" w:pos="1361"/>
                <w:tab w:val="left" w:pos="5897"/>
                <w:tab w:val="left" w:pos="6322"/>
              </w:tabs>
              <w:spacing w:before="40" w:after="4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tabs>
                <w:tab w:val="left" w:pos="1361"/>
                <w:tab w:val="left" w:pos="5897"/>
                <w:tab w:val="left" w:pos="6322"/>
              </w:tabs>
              <w:spacing w:before="40" w:after="4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tabs>
                <w:tab w:val="left" w:pos="1361"/>
                <w:tab w:val="left" w:pos="5897"/>
                <w:tab w:val="left" w:pos="6322"/>
              </w:tabs>
              <w:spacing w:before="40" w:after="4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tabs>
                <w:tab w:val="left" w:pos="1361"/>
                <w:tab w:val="left" w:pos="5897"/>
                <w:tab w:val="left" w:pos="6322"/>
              </w:tabs>
              <w:spacing w:before="40" w:after="4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tabs>
                <w:tab w:val="left" w:pos="1361"/>
                <w:tab w:val="left" w:pos="5897"/>
                <w:tab w:val="left" w:pos="6322"/>
              </w:tabs>
              <w:spacing w:before="40" w:after="4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tabs>
                <w:tab w:val="left" w:pos="1361"/>
                <w:tab w:val="left" w:pos="5897"/>
                <w:tab w:val="left" w:pos="6322"/>
              </w:tabs>
              <w:spacing w:before="40" w:after="4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tabs>
                <w:tab w:val="left" w:pos="1361"/>
                <w:tab w:val="left" w:pos="5897"/>
                <w:tab w:val="left" w:pos="6322"/>
              </w:tabs>
              <w:spacing w:before="40" w:after="4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tabs>
                <w:tab w:val="left" w:pos="1361"/>
                <w:tab w:val="left" w:pos="5897"/>
                <w:tab w:val="left" w:pos="6322"/>
              </w:tabs>
              <w:spacing w:before="40" w:after="40"/>
              <w:rPr>
                <w:rFonts w:ascii="TimesNewRoman" w:hAnsi="TimesNewRoman"/>
              </w:rPr>
            </w:pPr>
          </w:p>
          <w:p w:rsidR="00252926" w:rsidRPr="001616E0" w:rsidRDefault="00252926" w:rsidP="005C374C">
            <w:pPr>
              <w:tabs>
                <w:tab w:val="left" w:pos="1361"/>
                <w:tab w:val="left" w:pos="5897"/>
                <w:tab w:val="left" w:pos="6322"/>
              </w:tabs>
              <w:spacing w:before="40" w:after="40"/>
            </w:pPr>
          </w:p>
        </w:tc>
      </w:tr>
    </w:tbl>
    <w:p w:rsidR="00252926" w:rsidRPr="001616E0" w:rsidRDefault="00252926" w:rsidP="00FA3B11"/>
    <w:p w:rsidR="00252926" w:rsidRPr="001616E0" w:rsidRDefault="00252926" w:rsidP="00FA3B11"/>
    <w:tbl>
      <w:tblPr>
        <w:tblW w:w="96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"/>
        <w:gridCol w:w="4950"/>
        <w:gridCol w:w="1257"/>
        <w:gridCol w:w="2964"/>
      </w:tblGrid>
      <w:tr w:rsidR="00252926" w:rsidRPr="001616E0" w:rsidTr="005C374C">
        <w:trPr>
          <w:cantSplit/>
        </w:trPr>
        <w:tc>
          <w:tcPr>
            <w:tcW w:w="9652" w:type="dxa"/>
            <w:gridSpan w:val="4"/>
            <w:shd w:val="clear" w:color="auto" w:fill="C2D69B"/>
          </w:tcPr>
          <w:p w:rsidR="00252926" w:rsidRPr="001616E0" w:rsidRDefault="00252926" w:rsidP="005C374C">
            <w:pPr>
              <w:jc w:val="center"/>
              <w:rPr>
                <w:b/>
                <w:smallCaps/>
              </w:rPr>
            </w:pPr>
            <w:bookmarkStart w:id="132" w:name="_Toc94934593"/>
            <w:bookmarkStart w:id="133" w:name="_Toc95048083"/>
            <w:r w:rsidRPr="001616E0">
              <w:rPr>
                <w:b/>
                <w:smallCaps/>
              </w:rPr>
              <w:t xml:space="preserve">2.12.2 Suddivisione delle spese agevolabili </w:t>
            </w:r>
            <w:bookmarkEnd w:id="132"/>
            <w:bookmarkEnd w:id="133"/>
          </w:p>
        </w:tc>
      </w:tr>
      <w:tr w:rsidR="00252926" w:rsidRPr="001616E0" w:rsidTr="005C374C">
        <w:trPr>
          <w:cantSplit/>
          <w:trHeight w:val="515"/>
        </w:trPr>
        <w:tc>
          <w:tcPr>
            <w:tcW w:w="439" w:type="dxa"/>
            <w:tcBorders>
              <w:top w:val="dotted" w:sz="4" w:space="0" w:color="auto"/>
              <w:bottom w:val="nil"/>
            </w:tcBorders>
            <w:shd w:val="clear" w:color="auto" w:fill="C2D69B"/>
          </w:tcPr>
          <w:p w:rsidR="00252926" w:rsidRPr="001616E0" w:rsidRDefault="00252926" w:rsidP="005C374C">
            <w:pPr>
              <w:spacing w:before="40" w:after="40"/>
              <w:ind w:left="-57"/>
              <w:jc w:val="center"/>
              <w:rPr>
                <w:b/>
                <w:sz w:val="22"/>
              </w:rPr>
            </w:pPr>
            <w:r w:rsidRPr="001616E0">
              <w:rPr>
                <w:b/>
                <w:sz w:val="22"/>
              </w:rPr>
              <w:t>Rif.</w:t>
            </w:r>
          </w:p>
        </w:tc>
        <w:tc>
          <w:tcPr>
            <w:tcW w:w="4974" w:type="dxa"/>
            <w:tcBorders>
              <w:top w:val="dotted" w:sz="4" w:space="0" w:color="auto"/>
              <w:bottom w:val="nil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ind w:left="-57"/>
              <w:jc w:val="center"/>
              <w:rPr>
                <w:sz w:val="22"/>
              </w:rPr>
            </w:pPr>
            <w:proofErr w:type="spellStart"/>
            <w:r w:rsidRPr="001616E0">
              <w:rPr>
                <w:b/>
              </w:rPr>
              <w:t>Macrovoci</w:t>
            </w:r>
            <w:proofErr w:type="spellEnd"/>
            <w:r w:rsidRPr="001616E0">
              <w:rPr>
                <w:b/>
              </w:rPr>
              <w:t xml:space="preserve"> di spesa </w:t>
            </w:r>
          </w:p>
        </w:tc>
        <w:tc>
          <w:tcPr>
            <w:tcW w:w="1260" w:type="dxa"/>
            <w:tcBorders>
              <w:top w:val="dotted" w:sz="4" w:space="0" w:color="auto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jc w:val="center"/>
              <w:rPr>
                <w:b/>
              </w:rPr>
            </w:pPr>
            <w:r w:rsidRPr="001616E0">
              <w:rPr>
                <w:b/>
              </w:rPr>
              <w:t>Totale</w:t>
            </w:r>
          </w:p>
        </w:tc>
        <w:tc>
          <w:tcPr>
            <w:tcW w:w="2979" w:type="dxa"/>
            <w:tcBorders>
              <w:top w:val="dotted" w:sz="4" w:space="0" w:color="auto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40" w:after="40"/>
              <w:jc w:val="center"/>
              <w:rPr>
                <w:b/>
              </w:rPr>
            </w:pPr>
            <w:r w:rsidRPr="001616E0">
              <w:rPr>
                <w:b/>
              </w:rPr>
              <w:t>%</w:t>
            </w:r>
          </w:p>
        </w:tc>
      </w:tr>
      <w:tr w:rsidR="00252926" w:rsidRPr="001616E0" w:rsidTr="005C374C">
        <w:trPr>
          <w:cantSplit/>
          <w:trHeight w:val="389"/>
        </w:trPr>
        <w:tc>
          <w:tcPr>
            <w:tcW w:w="439" w:type="dxa"/>
            <w:shd w:val="pct5" w:color="auto" w:fill="FFFFFF"/>
          </w:tcPr>
          <w:p w:rsidR="00252926" w:rsidRPr="001616E0" w:rsidRDefault="00252926" w:rsidP="005C374C">
            <w:pPr>
              <w:spacing w:before="80" w:after="80"/>
              <w:ind w:left="-57"/>
              <w:jc w:val="center"/>
              <w:rPr>
                <w:b/>
                <w:sz w:val="22"/>
              </w:rPr>
            </w:pPr>
            <w:r w:rsidRPr="001616E0">
              <w:rPr>
                <w:b/>
                <w:sz w:val="22"/>
              </w:rPr>
              <w:t>A</w:t>
            </w:r>
          </w:p>
        </w:tc>
        <w:tc>
          <w:tcPr>
            <w:tcW w:w="4974" w:type="dxa"/>
            <w:shd w:val="pct5" w:color="auto" w:fill="FFFFFF"/>
            <w:vAlign w:val="center"/>
          </w:tcPr>
          <w:p w:rsidR="00252926" w:rsidRPr="001616E0" w:rsidRDefault="00252926" w:rsidP="005C374C">
            <w:pPr>
              <w:spacing w:before="80" w:after="80"/>
              <w:rPr>
                <w:smallCaps/>
                <w:sz w:val="22"/>
              </w:rPr>
            </w:pPr>
          </w:p>
        </w:tc>
        <w:tc>
          <w:tcPr>
            <w:tcW w:w="1260" w:type="dxa"/>
            <w:shd w:val="pct5" w:color="auto" w:fill="FFFFFF"/>
            <w:vAlign w:val="center"/>
          </w:tcPr>
          <w:p w:rsidR="00252926" w:rsidRPr="001616E0" w:rsidRDefault="00252926" w:rsidP="005C374C"/>
        </w:tc>
        <w:tc>
          <w:tcPr>
            <w:tcW w:w="2979" w:type="dxa"/>
            <w:shd w:val="pct5" w:color="auto" w:fill="FFFFFF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439" w:type="dxa"/>
            <w:shd w:val="pct5" w:color="auto" w:fill="FFFFFF"/>
          </w:tcPr>
          <w:p w:rsidR="00252926" w:rsidRPr="001616E0" w:rsidRDefault="00252926" w:rsidP="005C374C">
            <w:pPr>
              <w:spacing w:before="80" w:after="80"/>
              <w:ind w:left="-57"/>
              <w:jc w:val="center"/>
              <w:rPr>
                <w:b/>
                <w:sz w:val="22"/>
              </w:rPr>
            </w:pPr>
            <w:r w:rsidRPr="001616E0">
              <w:rPr>
                <w:b/>
                <w:sz w:val="22"/>
              </w:rPr>
              <w:t>B</w:t>
            </w:r>
          </w:p>
        </w:tc>
        <w:tc>
          <w:tcPr>
            <w:tcW w:w="4974" w:type="dxa"/>
            <w:shd w:val="pct5" w:color="auto" w:fill="FFFFFF"/>
            <w:vAlign w:val="center"/>
          </w:tcPr>
          <w:p w:rsidR="00252926" w:rsidRPr="001616E0" w:rsidRDefault="00252926" w:rsidP="005C374C">
            <w:pPr>
              <w:spacing w:before="80" w:after="80"/>
              <w:rPr>
                <w:smallCaps/>
                <w:sz w:val="22"/>
              </w:rPr>
            </w:pPr>
          </w:p>
        </w:tc>
        <w:tc>
          <w:tcPr>
            <w:tcW w:w="1260" w:type="dxa"/>
            <w:shd w:val="pct5" w:color="auto" w:fill="FFFFFF"/>
            <w:vAlign w:val="center"/>
          </w:tcPr>
          <w:p w:rsidR="00252926" w:rsidRPr="001616E0" w:rsidRDefault="00252926" w:rsidP="005C374C"/>
        </w:tc>
        <w:tc>
          <w:tcPr>
            <w:tcW w:w="2979" w:type="dxa"/>
            <w:shd w:val="pct5" w:color="auto" w:fill="FFFFFF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439" w:type="dxa"/>
            <w:shd w:val="pct5" w:color="auto" w:fill="FFFFFF"/>
          </w:tcPr>
          <w:p w:rsidR="00252926" w:rsidRPr="001616E0" w:rsidRDefault="00252926" w:rsidP="005C374C">
            <w:pPr>
              <w:spacing w:before="80" w:after="80"/>
              <w:ind w:left="-57"/>
              <w:jc w:val="center"/>
              <w:rPr>
                <w:b/>
                <w:sz w:val="22"/>
              </w:rPr>
            </w:pPr>
            <w:r w:rsidRPr="001616E0">
              <w:rPr>
                <w:b/>
                <w:sz w:val="22"/>
              </w:rPr>
              <w:t>C</w:t>
            </w:r>
          </w:p>
        </w:tc>
        <w:tc>
          <w:tcPr>
            <w:tcW w:w="4974" w:type="dxa"/>
            <w:shd w:val="pct5" w:color="auto" w:fill="FFFFFF"/>
            <w:vAlign w:val="center"/>
          </w:tcPr>
          <w:p w:rsidR="00252926" w:rsidRPr="001616E0" w:rsidRDefault="00252926" w:rsidP="005C374C">
            <w:pPr>
              <w:spacing w:before="80" w:after="80"/>
              <w:rPr>
                <w:smallCaps/>
                <w:sz w:val="22"/>
              </w:rPr>
            </w:pPr>
          </w:p>
        </w:tc>
        <w:tc>
          <w:tcPr>
            <w:tcW w:w="1260" w:type="dxa"/>
            <w:shd w:val="pct5" w:color="auto" w:fill="FFFFFF"/>
            <w:vAlign w:val="center"/>
          </w:tcPr>
          <w:p w:rsidR="00252926" w:rsidRPr="001616E0" w:rsidRDefault="00252926" w:rsidP="005C374C"/>
        </w:tc>
        <w:tc>
          <w:tcPr>
            <w:tcW w:w="2979" w:type="dxa"/>
            <w:shd w:val="pct5" w:color="auto" w:fill="FFFFFF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439" w:type="dxa"/>
            <w:shd w:val="pct5" w:color="auto" w:fill="FFFFFF"/>
          </w:tcPr>
          <w:p w:rsidR="00252926" w:rsidRPr="001616E0" w:rsidRDefault="00252926" w:rsidP="005C374C">
            <w:pPr>
              <w:spacing w:before="80" w:after="80"/>
              <w:ind w:left="-57"/>
              <w:jc w:val="center"/>
              <w:rPr>
                <w:b/>
                <w:sz w:val="22"/>
              </w:rPr>
            </w:pPr>
            <w:r w:rsidRPr="001616E0">
              <w:rPr>
                <w:b/>
                <w:sz w:val="22"/>
              </w:rPr>
              <w:lastRenderedPageBreak/>
              <w:t>D</w:t>
            </w:r>
          </w:p>
        </w:tc>
        <w:tc>
          <w:tcPr>
            <w:tcW w:w="4974" w:type="dxa"/>
            <w:shd w:val="pct5" w:color="auto" w:fill="FFFFFF"/>
            <w:vAlign w:val="center"/>
          </w:tcPr>
          <w:p w:rsidR="00252926" w:rsidRPr="001616E0" w:rsidRDefault="00252926" w:rsidP="005C374C">
            <w:pPr>
              <w:spacing w:before="80" w:after="80"/>
              <w:rPr>
                <w:smallCaps/>
                <w:sz w:val="22"/>
              </w:rPr>
            </w:pPr>
          </w:p>
        </w:tc>
        <w:tc>
          <w:tcPr>
            <w:tcW w:w="1260" w:type="dxa"/>
            <w:shd w:val="pct5" w:color="auto" w:fill="FFFFFF"/>
            <w:vAlign w:val="center"/>
          </w:tcPr>
          <w:p w:rsidR="00252926" w:rsidRPr="001616E0" w:rsidRDefault="00252926" w:rsidP="005C374C"/>
        </w:tc>
        <w:tc>
          <w:tcPr>
            <w:tcW w:w="2979" w:type="dxa"/>
            <w:shd w:val="pct5" w:color="auto" w:fill="FFFFFF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439" w:type="dxa"/>
            <w:shd w:val="pct5" w:color="auto" w:fill="FFFFFF"/>
          </w:tcPr>
          <w:p w:rsidR="00252926" w:rsidRPr="001616E0" w:rsidRDefault="00252926" w:rsidP="005C374C">
            <w:pPr>
              <w:spacing w:before="80" w:after="80"/>
              <w:ind w:left="-57"/>
              <w:jc w:val="center"/>
              <w:rPr>
                <w:b/>
                <w:sz w:val="22"/>
              </w:rPr>
            </w:pPr>
            <w:r w:rsidRPr="001616E0">
              <w:rPr>
                <w:b/>
                <w:sz w:val="22"/>
              </w:rPr>
              <w:t>n….</w:t>
            </w:r>
          </w:p>
        </w:tc>
        <w:tc>
          <w:tcPr>
            <w:tcW w:w="4974" w:type="dxa"/>
            <w:shd w:val="pct5" w:color="auto" w:fill="FFFFFF"/>
            <w:vAlign w:val="center"/>
          </w:tcPr>
          <w:p w:rsidR="00252926" w:rsidRPr="001616E0" w:rsidRDefault="00252926" w:rsidP="005C374C">
            <w:pPr>
              <w:spacing w:before="80" w:after="80"/>
              <w:rPr>
                <w:smallCaps/>
                <w:sz w:val="22"/>
              </w:rPr>
            </w:pPr>
          </w:p>
        </w:tc>
        <w:tc>
          <w:tcPr>
            <w:tcW w:w="1260" w:type="dxa"/>
            <w:shd w:val="pct5" w:color="auto" w:fill="FFFFFF"/>
            <w:vAlign w:val="center"/>
          </w:tcPr>
          <w:p w:rsidR="00252926" w:rsidRPr="001616E0" w:rsidRDefault="00252926" w:rsidP="005C374C"/>
        </w:tc>
        <w:tc>
          <w:tcPr>
            <w:tcW w:w="2979" w:type="dxa"/>
            <w:shd w:val="pct5" w:color="auto" w:fill="FFFFFF"/>
            <w:vAlign w:val="center"/>
          </w:tcPr>
          <w:p w:rsidR="00252926" w:rsidRPr="001616E0" w:rsidRDefault="00252926" w:rsidP="005C374C"/>
        </w:tc>
      </w:tr>
      <w:tr w:rsidR="00252926" w:rsidRPr="001616E0" w:rsidTr="005C374C">
        <w:trPr>
          <w:cantSplit/>
          <w:trHeight w:val="389"/>
        </w:trPr>
        <w:tc>
          <w:tcPr>
            <w:tcW w:w="5413" w:type="dxa"/>
            <w:gridSpan w:val="2"/>
            <w:shd w:val="pct5" w:color="auto" w:fill="FFFFFF"/>
          </w:tcPr>
          <w:p w:rsidR="00252926" w:rsidRPr="001616E0" w:rsidRDefault="00252926" w:rsidP="005C374C">
            <w:pPr>
              <w:spacing w:before="80" w:after="80"/>
              <w:jc w:val="center"/>
              <w:rPr>
                <w:b/>
                <w:sz w:val="22"/>
              </w:rPr>
            </w:pPr>
            <w:r w:rsidRPr="001616E0">
              <w:rPr>
                <w:b/>
                <w:sz w:val="22"/>
              </w:rPr>
              <w:t>TOTALE SPESE</w:t>
            </w:r>
          </w:p>
        </w:tc>
        <w:tc>
          <w:tcPr>
            <w:tcW w:w="1260" w:type="dxa"/>
            <w:shd w:val="pct5" w:color="auto" w:fill="FFFFFF"/>
            <w:vAlign w:val="center"/>
          </w:tcPr>
          <w:p w:rsidR="00252926" w:rsidRPr="001616E0" w:rsidRDefault="00252926" w:rsidP="005C374C"/>
        </w:tc>
        <w:tc>
          <w:tcPr>
            <w:tcW w:w="2979" w:type="dxa"/>
            <w:shd w:val="pct5" w:color="auto" w:fill="FFFFFF"/>
            <w:vAlign w:val="center"/>
          </w:tcPr>
          <w:p w:rsidR="00252926" w:rsidRPr="001616E0" w:rsidRDefault="00252926" w:rsidP="005C374C">
            <w:pPr>
              <w:jc w:val="center"/>
              <w:rPr>
                <w:b/>
              </w:rPr>
            </w:pPr>
            <w:r w:rsidRPr="001616E0">
              <w:rPr>
                <w:b/>
              </w:rPr>
              <w:t>100</w:t>
            </w:r>
          </w:p>
        </w:tc>
      </w:tr>
    </w:tbl>
    <w:p w:rsidR="00252926" w:rsidRPr="001616E0" w:rsidRDefault="00252926" w:rsidP="00FA3B11"/>
    <w:p w:rsidR="00252926" w:rsidRDefault="00252926" w:rsidP="00FA3B11">
      <w:pPr>
        <w:widowControl w:val="0"/>
        <w:spacing w:line="360" w:lineRule="auto"/>
        <w:rPr>
          <w:rFonts w:ascii="Verdana" w:hAnsi="Verdana"/>
        </w:rPr>
      </w:pPr>
    </w:p>
    <w:p w:rsidR="00252926" w:rsidRPr="001616E0" w:rsidRDefault="00252926" w:rsidP="00FA3B11">
      <w:pPr>
        <w:widowControl w:val="0"/>
        <w:spacing w:line="360" w:lineRule="auto"/>
        <w:rPr>
          <w:rFonts w:ascii="Verdana" w:hAnsi="Verdana"/>
        </w:rPr>
      </w:pPr>
    </w:p>
    <w:tbl>
      <w:tblPr>
        <w:tblW w:w="965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2"/>
      </w:tblGrid>
      <w:tr w:rsidR="00252926" w:rsidRPr="001616E0" w:rsidTr="005C374C">
        <w:trPr>
          <w:trHeight w:val="180"/>
        </w:trPr>
        <w:tc>
          <w:tcPr>
            <w:tcW w:w="9652" w:type="dxa"/>
            <w:shd w:val="clear" w:color="auto" w:fill="C2D69B"/>
          </w:tcPr>
          <w:p w:rsidR="00252926" w:rsidRPr="001616E0" w:rsidRDefault="00252926" w:rsidP="005C374C">
            <w:pPr>
              <w:pStyle w:val="Titolo2"/>
              <w:jc w:val="center"/>
              <w:rPr>
                <w:i w:val="0"/>
                <w:iCs w:val="0"/>
                <w:smallCaps/>
                <w:sz w:val="24"/>
              </w:rPr>
            </w:pPr>
            <w:r w:rsidRPr="001616E0">
              <w:rPr>
                <w:rFonts w:ascii="Verdana" w:hAnsi="Verdana"/>
              </w:rPr>
              <w:t> </w:t>
            </w:r>
            <w:bookmarkStart w:id="134" w:name="_Toc94934596"/>
            <w:bookmarkStart w:id="135" w:name="_Toc95048086"/>
            <w:bookmarkStart w:id="136" w:name="_Toc95196700"/>
            <w:bookmarkStart w:id="137" w:name="_Toc95284487"/>
            <w:bookmarkStart w:id="138" w:name="_Toc127777766"/>
            <w:bookmarkStart w:id="139" w:name="_Toc140555903"/>
            <w:r w:rsidRPr="001616E0">
              <w:rPr>
                <w:i w:val="0"/>
                <w:iCs w:val="0"/>
                <w:smallCaps/>
                <w:sz w:val="24"/>
              </w:rPr>
              <w:t>2.13 Piano finanziario</w:t>
            </w:r>
            <w:bookmarkEnd w:id="134"/>
            <w:bookmarkEnd w:id="135"/>
            <w:bookmarkEnd w:id="136"/>
            <w:bookmarkEnd w:id="137"/>
            <w:bookmarkEnd w:id="138"/>
            <w:bookmarkEnd w:id="139"/>
          </w:p>
        </w:tc>
      </w:tr>
      <w:tr w:rsidR="00252926" w:rsidRPr="001616E0" w:rsidTr="005C374C">
        <w:trPr>
          <w:cantSplit/>
        </w:trPr>
        <w:tc>
          <w:tcPr>
            <w:tcW w:w="9652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  <w:rPr>
                <w:b/>
                <w:smallCaps/>
              </w:rPr>
            </w:pPr>
            <w:bookmarkStart w:id="140" w:name="_Toc94934597"/>
            <w:bookmarkStart w:id="141" w:name="_Toc95048087"/>
            <w:r w:rsidRPr="001616E0">
              <w:rPr>
                <w:b/>
                <w:smallCaps/>
              </w:rPr>
              <w:t>2.13.1 Apporto di mezzi propri</w:t>
            </w:r>
            <w:bookmarkEnd w:id="140"/>
            <w:bookmarkEnd w:id="141"/>
          </w:p>
        </w:tc>
      </w:tr>
      <w:tr w:rsidR="00252926" w:rsidRPr="001616E0" w:rsidTr="005C374C">
        <w:trPr>
          <w:cantSplit/>
        </w:trPr>
        <w:tc>
          <w:tcPr>
            <w:tcW w:w="9652" w:type="dxa"/>
            <w:vAlign w:val="center"/>
          </w:tcPr>
          <w:p w:rsidR="00252926" w:rsidRPr="001616E0" w:rsidRDefault="00252926" w:rsidP="005C374C">
            <w:pPr>
              <w:rPr>
                <w:i/>
                <w:sz w:val="18"/>
                <w:szCs w:val="18"/>
              </w:rPr>
            </w:pPr>
            <w:r w:rsidRPr="001616E0">
              <w:rPr>
                <w:i/>
                <w:sz w:val="18"/>
                <w:szCs w:val="18"/>
              </w:rPr>
              <w:t>Descrivere come e con quali risorse il progetto viene cofinanziato dall’impresa proponente (</w:t>
            </w:r>
            <w:proofErr w:type="spellStart"/>
            <w:r w:rsidRPr="001616E0">
              <w:rPr>
                <w:i/>
                <w:sz w:val="18"/>
                <w:szCs w:val="18"/>
              </w:rPr>
              <w:t>max</w:t>
            </w:r>
            <w:proofErr w:type="spellEnd"/>
            <w:r w:rsidRPr="001616E0">
              <w:rPr>
                <w:i/>
                <w:sz w:val="18"/>
                <w:szCs w:val="18"/>
              </w:rPr>
              <w:t xml:space="preserve"> ½ pagina)</w:t>
            </w:r>
          </w:p>
          <w:p w:rsidR="00252926" w:rsidRPr="001616E0" w:rsidRDefault="00252926" w:rsidP="005C374C">
            <w:pPr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rPr>
                <w:i/>
                <w:sz w:val="18"/>
                <w:szCs w:val="18"/>
              </w:rPr>
            </w:pPr>
          </w:p>
          <w:p w:rsidR="00252926" w:rsidRPr="001616E0" w:rsidRDefault="00252926" w:rsidP="005C374C">
            <w:pPr>
              <w:rPr>
                <w:b/>
                <w:smallCaps/>
              </w:rPr>
            </w:pPr>
          </w:p>
        </w:tc>
      </w:tr>
    </w:tbl>
    <w:p w:rsidR="00252926" w:rsidRPr="001616E0" w:rsidRDefault="00252926" w:rsidP="00FA3B11"/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9"/>
        <w:gridCol w:w="1225"/>
        <w:gridCol w:w="3629"/>
        <w:gridCol w:w="1169"/>
      </w:tblGrid>
      <w:tr w:rsidR="00252926" w:rsidRPr="001616E0" w:rsidTr="005C374C">
        <w:trPr>
          <w:cantSplit/>
        </w:trPr>
        <w:tc>
          <w:tcPr>
            <w:tcW w:w="9652" w:type="dxa"/>
            <w:gridSpan w:val="4"/>
            <w:tcBorders>
              <w:bottom w:val="nil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  <w:rPr>
                <w:b/>
                <w:smallCaps/>
              </w:rPr>
            </w:pPr>
            <w:bookmarkStart w:id="142" w:name="_Toc94934599"/>
            <w:bookmarkStart w:id="143" w:name="_Toc95048089"/>
            <w:r w:rsidRPr="001616E0">
              <w:rPr>
                <w:b/>
                <w:smallCaps/>
              </w:rPr>
              <w:t>2.13.2  Piano di copertura delle spese per investimenti</w:t>
            </w:r>
            <w:bookmarkEnd w:id="142"/>
            <w:bookmarkEnd w:id="143"/>
          </w:p>
        </w:tc>
      </w:tr>
      <w:tr w:rsidR="00252926" w:rsidRPr="001616E0" w:rsidTr="005C374C">
        <w:trPr>
          <w:trHeight w:val="440"/>
        </w:trPr>
        <w:tc>
          <w:tcPr>
            <w:tcW w:w="3629" w:type="dxa"/>
            <w:tcBorders>
              <w:bottom w:val="nil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  <w:rPr>
                <w:b/>
              </w:rPr>
            </w:pPr>
            <w:r w:rsidRPr="001616E0">
              <w:rPr>
                <w:b/>
              </w:rPr>
              <w:t>Fabbisogni</w:t>
            </w:r>
          </w:p>
        </w:tc>
        <w:tc>
          <w:tcPr>
            <w:tcW w:w="1225" w:type="dxa"/>
            <w:shd w:val="pct5" w:color="auto" w:fill="FFFFFF"/>
            <w:vAlign w:val="center"/>
          </w:tcPr>
          <w:p w:rsidR="00252926" w:rsidRPr="001616E0" w:rsidRDefault="00252926" w:rsidP="005C374C">
            <w:pPr>
              <w:jc w:val="center"/>
              <w:rPr>
                <w:b/>
              </w:rPr>
            </w:pPr>
            <w:r w:rsidRPr="001616E0">
              <w:rPr>
                <w:b/>
              </w:rPr>
              <w:t>Euro</w:t>
            </w:r>
          </w:p>
        </w:tc>
        <w:tc>
          <w:tcPr>
            <w:tcW w:w="3629" w:type="dxa"/>
            <w:tcBorders>
              <w:bottom w:val="nil"/>
            </w:tcBorders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  <w:rPr>
                <w:b/>
              </w:rPr>
            </w:pPr>
            <w:r w:rsidRPr="001616E0">
              <w:rPr>
                <w:b/>
              </w:rPr>
              <w:t>Fonti di copertura</w:t>
            </w:r>
          </w:p>
        </w:tc>
        <w:tc>
          <w:tcPr>
            <w:tcW w:w="1169" w:type="dxa"/>
            <w:shd w:val="pct5" w:color="auto" w:fill="FFFFFF"/>
            <w:vAlign w:val="center"/>
          </w:tcPr>
          <w:p w:rsidR="00252926" w:rsidRPr="001616E0" w:rsidRDefault="00252926" w:rsidP="005C374C">
            <w:pPr>
              <w:jc w:val="center"/>
              <w:rPr>
                <w:b/>
              </w:rPr>
            </w:pPr>
            <w:r w:rsidRPr="001616E0">
              <w:rPr>
                <w:b/>
              </w:rPr>
              <w:t>Euro</w:t>
            </w:r>
          </w:p>
        </w:tc>
      </w:tr>
      <w:tr w:rsidR="00252926" w:rsidRPr="001616E0" w:rsidTr="005C374C">
        <w:trPr>
          <w:trHeight w:val="440"/>
        </w:trPr>
        <w:tc>
          <w:tcPr>
            <w:tcW w:w="3629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ind w:left="85"/>
            </w:pPr>
            <w:r w:rsidRPr="001616E0">
              <w:t>Spese agevolabili</w:t>
            </w:r>
          </w:p>
        </w:tc>
        <w:tc>
          <w:tcPr>
            <w:tcW w:w="1225" w:type="dxa"/>
            <w:vAlign w:val="center"/>
          </w:tcPr>
          <w:p w:rsidR="00252926" w:rsidRPr="001616E0" w:rsidRDefault="00252926" w:rsidP="005C374C"/>
        </w:tc>
        <w:tc>
          <w:tcPr>
            <w:tcW w:w="3629" w:type="dxa"/>
            <w:shd w:val="clear" w:color="auto" w:fill="C2D69B"/>
            <w:vAlign w:val="center"/>
          </w:tcPr>
          <w:p w:rsidR="00252926" w:rsidRPr="001616E0" w:rsidRDefault="00252926" w:rsidP="005C374C">
            <w:r w:rsidRPr="001616E0">
              <w:t>Apporto di mezzi propri</w:t>
            </w:r>
          </w:p>
        </w:tc>
        <w:tc>
          <w:tcPr>
            <w:tcW w:w="1169" w:type="dxa"/>
            <w:vAlign w:val="center"/>
          </w:tcPr>
          <w:p w:rsidR="00252926" w:rsidRPr="001616E0" w:rsidRDefault="00252926" w:rsidP="005C374C">
            <w:pPr>
              <w:rPr>
                <w:sz w:val="22"/>
              </w:rPr>
            </w:pPr>
          </w:p>
        </w:tc>
      </w:tr>
      <w:tr w:rsidR="00252926" w:rsidRPr="001616E0" w:rsidTr="005C374C">
        <w:trPr>
          <w:trHeight w:val="440"/>
        </w:trPr>
        <w:tc>
          <w:tcPr>
            <w:tcW w:w="3629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ind w:left="85"/>
            </w:pPr>
            <w:r w:rsidRPr="001616E0">
              <w:t>Spese non agevolabili</w:t>
            </w:r>
          </w:p>
        </w:tc>
        <w:tc>
          <w:tcPr>
            <w:tcW w:w="1225" w:type="dxa"/>
            <w:vAlign w:val="center"/>
          </w:tcPr>
          <w:p w:rsidR="00252926" w:rsidRPr="001616E0" w:rsidRDefault="00252926" w:rsidP="005C374C"/>
        </w:tc>
        <w:tc>
          <w:tcPr>
            <w:tcW w:w="3629" w:type="dxa"/>
            <w:shd w:val="clear" w:color="auto" w:fill="C2D69B"/>
            <w:vAlign w:val="center"/>
          </w:tcPr>
          <w:p w:rsidR="00252926" w:rsidRPr="001616E0" w:rsidRDefault="00252926" w:rsidP="005C374C">
            <w:r w:rsidRPr="001616E0">
              <w:t>Contributo richiesto</w:t>
            </w:r>
          </w:p>
        </w:tc>
        <w:tc>
          <w:tcPr>
            <w:tcW w:w="1169" w:type="dxa"/>
            <w:vAlign w:val="center"/>
          </w:tcPr>
          <w:p w:rsidR="00252926" w:rsidRPr="001616E0" w:rsidRDefault="00252926" w:rsidP="005C374C">
            <w:pPr>
              <w:rPr>
                <w:sz w:val="22"/>
              </w:rPr>
            </w:pPr>
          </w:p>
        </w:tc>
      </w:tr>
      <w:tr w:rsidR="00252926" w:rsidRPr="001616E0" w:rsidTr="005C374C">
        <w:trPr>
          <w:trHeight w:val="440"/>
        </w:trPr>
        <w:tc>
          <w:tcPr>
            <w:tcW w:w="3629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ind w:left="85"/>
            </w:pPr>
            <w:r w:rsidRPr="001616E0">
              <w:t>IVA su investimenti</w:t>
            </w:r>
          </w:p>
        </w:tc>
        <w:tc>
          <w:tcPr>
            <w:tcW w:w="1225" w:type="dxa"/>
            <w:vAlign w:val="center"/>
          </w:tcPr>
          <w:p w:rsidR="00252926" w:rsidRPr="001616E0" w:rsidRDefault="00252926" w:rsidP="005C374C"/>
        </w:tc>
        <w:tc>
          <w:tcPr>
            <w:tcW w:w="3629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rPr>
                <w:sz w:val="24"/>
              </w:rPr>
            </w:pPr>
            <w:r w:rsidRPr="001616E0">
              <w:t>Finanziamenti da terzi</w:t>
            </w:r>
          </w:p>
        </w:tc>
        <w:tc>
          <w:tcPr>
            <w:tcW w:w="1169" w:type="dxa"/>
            <w:vAlign w:val="center"/>
          </w:tcPr>
          <w:p w:rsidR="00252926" w:rsidRPr="001616E0" w:rsidRDefault="00252926" w:rsidP="005C374C">
            <w:pPr>
              <w:rPr>
                <w:sz w:val="22"/>
              </w:rPr>
            </w:pPr>
          </w:p>
        </w:tc>
      </w:tr>
      <w:tr w:rsidR="00252926" w:rsidRPr="001616E0" w:rsidTr="005C374C">
        <w:trPr>
          <w:trHeight w:val="440"/>
        </w:trPr>
        <w:tc>
          <w:tcPr>
            <w:tcW w:w="3629" w:type="dxa"/>
            <w:shd w:val="clear" w:color="auto" w:fill="C2D69B"/>
            <w:vAlign w:val="center"/>
          </w:tcPr>
          <w:p w:rsidR="00252926" w:rsidRPr="001616E0" w:rsidRDefault="00252926" w:rsidP="005C374C">
            <w:r w:rsidRPr="001616E0">
              <w:t xml:space="preserve">  Capitale di Esercizio</w:t>
            </w:r>
          </w:p>
        </w:tc>
        <w:tc>
          <w:tcPr>
            <w:tcW w:w="1225" w:type="dxa"/>
            <w:vAlign w:val="center"/>
          </w:tcPr>
          <w:p w:rsidR="00252926" w:rsidRPr="001616E0" w:rsidRDefault="00252926" w:rsidP="005C374C"/>
        </w:tc>
        <w:tc>
          <w:tcPr>
            <w:tcW w:w="3629" w:type="dxa"/>
            <w:shd w:val="clear" w:color="auto" w:fill="C2D69B"/>
            <w:vAlign w:val="center"/>
          </w:tcPr>
          <w:p w:rsidR="00252926" w:rsidRPr="001616E0" w:rsidRDefault="00252926" w:rsidP="005C374C">
            <w:r w:rsidRPr="001616E0">
              <w:t>Altre disponibilità (specificare)</w:t>
            </w:r>
          </w:p>
        </w:tc>
        <w:tc>
          <w:tcPr>
            <w:tcW w:w="1169" w:type="dxa"/>
            <w:vAlign w:val="center"/>
          </w:tcPr>
          <w:p w:rsidR="00252926" w:rsidRPr="001616E0" w:rsidRDefault="00252926" w:rsidP="005C374C">
            <w:pPr>
              <w:rPr>
                <w:sz w:val="22"/>
              </w:rPr>
            </w:pPr>
          </w:p>
        </w:tc>
      </w:tr>
      <w:tr w:rsidR="00252926" w:rsidRPr="001616E0" w:rsidTr="005C374C">
        <w:trPr>
          <w:trHeight w:val="440"/>
        </w:trPr>
        <w:tc>
          <w:tcPr>
            <w:tcW w:w="3629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ind w:left="85"/>
            </w:pPr>
            <w:r w:rsidRPr="001616E0">
              <w:t>Altro (specificare)</w:t>
            </w:r>
          </w:p>
        </w:tc>
        <w:tc>
          <w:tcPr>
            <w:tcW w:w="1225" w:type="dxa"/>
            <w:vAlign w:val="center"/>
          </w:tcPr>
          <w:p w:rsidR="00252926" w:rsidRPr="001616E0" w:rsidRDefault="00252926" w:rsidP="005C374C"/>
        </w:tc>
        <w:tc>
          <w:tcPr>
            <w:tcW w:w="3629" w:type="dxa"/>
            <w:shd w:val="clear" w:color="auto" w:fill="C2D69B"/>
            <w:vAlign w:val="center"/>
          </w:tcPr>
          <w:p w:rsidR="00252926" w:rsidRPr="001616E0" w:rsidRDefault="00252926" w:rsidP="005C374C"/>
        </w:tc>
        <w:tc>
          <w:tcPr>
            <w:tcW w:w="1169" w:type="dxa"/>
            <w:vAlign w:val="center"/>
          </w:tcPr>
          <w:p w:rsidR="00252926" w:rsidRPr="001616E0" w:rsidRDefault="00252926" w:rsidP="005C374C">
            <w:pPr>
              <w:rPr>
                <w:sz w:val="22"/>
              </w:rPr>
            </w:pPr>
          </w:p>
        </w:tc>
      </w:tr>
      <w:tr w:rsidR="00252926" w:rsidRPr="001616E0" w:rsidTr="005C374C">
        <w:trPr>
          <w:trHeight w:val="440"/>
        </w:trPr>
        <w:tc>
          <w:tcPr>
            <w:tcW w:w="3629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  <w:rPr>
                <w:b/>
              </w:rPr>
            </w:pPr>
            <w:r w:rsidRPr="001616E0">
              <w:rPr>
                <w:b/>
              </w:rPr>
              <w:t>Totale fabbisogni</w:t>
            </w:r>
          </w:p>
        </w:tc>
        <w:tc>
          <w:tcPr>
            <w:tcW w:w="1225" w:type="dxa"/>
            <w:vAlign w:val="center"/>
          </w:tcPr>
          <w:p w:rsidR="00252926" w:rsidRPr="001616E0" w:rsidRDefault="00252926" w:rsidP="005C374C">
            <w:pPr>
              <w:jc w:val="center"/>
              <w:rPr>
                <w:b/>
              </w:rPr>
            </w:pPr>
          </w:p>
        </w:tc>
        <w:tc>
          <w:tcPr>
            <w:tcW w:w="3629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jc w:val="center"/>
              <w:rPr>
                <w:b/>
              </w:rPr>
            </w:pPr>
            <w:r w:rsidRPr="001616E0">
              <w:rPr>
                <w:b/>
              </w:rPr>
              <w:t>Totale fonti di copertura</w:t>
            </w:r>
          </w:p>
        </w:tc>
        <w:tc>
          <w:tcPr>
            <w:tcW w:w="1169" w:type="dxa"/>
            <w:vAlign w:val="center"/>
          </w:tcPr>
          <w:p w:rsidR="00252926" w:rsidRPr="001616E0" w:rsidRDefault="00252926" w:rsidP="005C374C">
            <w:pPr>
              <w:jc w:val="center"/>
              <w:rPr>
                <w:b/>
                <w:sz w:val="22"/>
              </w:rPr>
            </w:pPr>
          </w:p>
        </w:tc>
      </w:tr>
    </w:tbl>
    <w:p w:rsidR="00252926" w:rsidRPr="001616E0" w:rsidRDefault="00252926" w:rsidP="00FA3B11">
      <w:pPr>
        <w:rPr>
          <w:b/>
        </w:rPr>
      </w:pPr>
    </w:p>
    <w:p w:rsidR="00252926" w:rsidRDefault="00252926">
      <w:pPr>
        <w:suppressAutoHyphens w:val="0"/>
        <w:rPr>
          <w:sz w:val="10"/>
          <w:szCs w:val="10"/>
        </w:rPr>
      </w:pPr>
      <w:r>
        <w:rPr>
          <w:sz w:val="10"/>
          <w:szCs w:val="10"/>
        </w:rPr>
        <w:br w:type="page"/>
      </w:r>
    </w:p>
    <w:p w:rsidR="00252926" w:rsidRPr="001616E0" w:rsidRDefault="00252926" w:rsidP="00FA3B11">
      <w:pPr>
        <w:pStyle w:val="Stile1"/>
        <w:shd w:val="clear" w:color="auto" w:fill="auto"/>
        <w:tabs>
          <w:tab w:val="num" w:pos="1440"/>
        </w:tabs>
        <w:suppressAutoHyphens/>
        <w:rPr>
          <w:rFonts w:ascii="Times New Roman" w:hAnsi="Times New Roman" w:cs="Times New Roman"/>
          <w:smallCaps/>
          <w:sz w:val="24"/>
        </w:rPr>
      </w:pPr>
      <w:bookmarkStart w:id="144" w:name="_Toc192925483"/>
      <w:bookmarkStart w:id="145" w:name="_Toc192925764"/>
      <w:bookmarkStart w:id="146" w:name="_Toc192926284"/>
      <w:r w:rsidRPr="001616E0">
        <w:rPr>
          <w:rFonts w:ascii="Times New Roman" w:hAnsi="Times New Roman" w:cs="Times New Roman"/>
          <w:smallCaps/>
          <w:sz w:val="24"/>
        </w:rPr>
        <w:lastRenderedPageBreak/>
        <w:t>3.DATI PREVISIONALI DELL’AZIENDA</w:t>
      </w:r>
    </w:p>
    <w:p w:rsidR="00252926" w:rsidRPr="001616E0" w:rsidRDefault="00252926" w:rsidP="00FA3B11">
      <w:pPr>
        <w:pStyle w:val="Stile1"/>
        <w:shd w:val="clear" w:color="auto" w:fill="auto"/>
        <w:tabs>
          <w:tab w:val="num" w:pos="1440"/>
        </w:tabs>
        <w:suppressAutoHyphens/>
        <w:rPr>
          <w:rFonts w:ascii="Times New Roman" w:hAnsi="Times New Roman" w:cs="Times New Roman"/>
          <w:smallCaps/>
          <w:sz w:val="24"/>
        </w:rPr>
      </w:pPr>
      <w:r w:rsidRPr="001616E0">
        <w:rPr>
          <w:rFonts w:ascii="Times New Roman" w:hAnsi="Times New Roman" w:cs="Times New Roman"/>
          <w:smallCaps/>
          <w:sz w:val="24"/>
        </w:rPr>
        <w:t>3.1 Conto economico previsionale</w:t>
      </w:r>
      <w:bookmarkEnd w:id="144"/>
      <w:bookmarkEnd w:id="145"/>
      <w:bookmarkEnd w:id="146"/>
    </w:p>
    <w:p w:rsidR="00252926" w:rsidRPr="001616E0" w:rsidRDefault="00252926" w:rsidP="00FA3B1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99"/>
        <w:gridCol w:w="3061"/>
      </w:tblGrid>
      <w:tr w:rsidR="00252926" w:rsidRPr="001616E0" w:rsidTr="005C374C">
        <w:trPr>
          <w:trHeight w:val="70"/>
        </w:trPr>
        <w:tc>
          <w:tcPr>
            <w:tcW w:w="0" w:type="auto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20" w:after="20"/>
              <w:rPr>
                <w:b/>
                <w:smallCaps/>
                <w:sz w:val="28"/>
              </w:rPr>
            </w:pPr>
            <w:r w:rsidRPr="001616E0">
              <w:rPr>
                <w:b/>
                <w:smallCaps/>
                <w:sz w:val="28"/>
              </w:rPr>
              <w:t>Voce del conto economico riclassificato</w:t>
            </w:r>
          </w:p>
        </w:tc>
        <w:tc>
          <w:tcPr>
            <w:tcW w:w="3061" w:type="dxa"/>
            <w:shd w:val="clear" w:color="auto" w:fill="C2D69B"/>
            <w:vAlign w:val="center"/>
          </w:tcPr>
          <w:p w:rsidR="00252926" w:rsidRPr="001616E0" w:rsidRDefault="00252926" w:rsidP="005C374C">
            <w:pPr>
              <w:spacing w:before="20" w:after="20"/>
              <w:jc w:val="center"/>
              <w:rPr>
                <w:b/>
                <w:smallCaps/>
                <w:sz w:val="28"/>
              </w:rPr>
            </w:pPr>
            <w:r w:rsidRPr="001616E0">
              <w:rPr>
                <w:b/>
                <w:smallCaps/>
                <w:sz w:val="28"/>
              </w:rPr>
              <w:t>Esercizio a regime</w:t>
            </w: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rPr>
                <w:b/>
              </w:rPr>
              <w:t>A) RICAVI NETTI DI VENDITA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>B) Anticipazioni aziendali e rimanenze finali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>C) Anticipazioni aziendali e rimanenze iniziali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  <w:rPr>
                <w:b/>
              </w:rPr>
            </w:pPr>
            <w:r w:rsidRPr="001616E0">
              <w:rPr>
                <w:b/>
              </w:rPr>
              <w:t>D) PRODUZIONE LORDA VENDIBILE (A+B-C)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center"/>
            </w:pPr>
            <w:r w:rsidRPr="001616E0">
              <w:t>calcolato</w:t>
            </w: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>E) Costi delle materie prime e servizi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>F) Spese generali e fondiarie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  <w:rPr>
                <w:b/>
              </w:rPr>
            </w:pPr>
            <w:r w:rsidRPr="001616E0">
              <w:rPr>
                <w:b/>
              </w:rPr>
              <w:t>G) VALORE AGGIUNTO (D-E-F)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center"/>
            </w:pPr>
            <w:r w:rsidRPr="001616E0">
              <w:t>calcolato</w:t>
            </w: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>H) Salari e stipendi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 xml:space="preserve">I) Oneri sociali 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  <w:rPr>
                <w:b/>
              </w:rPr>
            </w:pPr>
            <w:r w:rsidRPr="001616E0">
              <w:rPr>
                <w:b/>
              </w:rPr>
              <w:t>L) VALORE AGGIUNTO NETTO (G-H-I)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center"/>
            </w:pPr>
            <w:r w:rsidRPr="001616E0">
              <w:t>calcolato</w:t>
            </w: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 xml:space="preserve">M) Ammortamenti ed accantonamenti 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  <w:rPr>
                <w:b/>
              </w:rPr>
            </w:pPr>
            <w:r w:rsidRPr="001616E0">
              <w:rPr>
                <w:b/>
              </w:rPr>
              <w:t>N) REDDITO OPERATIVO (L-M)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center"/>
            </w:pPr>
            <w:r w:rsidRPr="001616E0">
              <w:t>calcolato</w:t>
            </w: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 xml:space="preserve">O) Ricavi non caratteristici 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>P) Costi non caratteristici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 xml:space="preserve">Q) Proventi straordinari 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>R) Oneri straordinari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>S) Interessi attivi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>T) Interessi passivi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>U) Imposte e tasse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  <w:rPr>
                <w:b/>
              </w:rPr>
            </w:pPr>
            <w:r w:rsidRPr="001616E0">
              <w:rPr>
                <w:b/>
              </w:rPr>
              <w:t>V) REDDITO NETTO (N+O-P+Q-R+S-T-U)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center"/>
            </w:pPr>
            <w:r w:rsidRPr="001616E0">
              <w:t>calcolato</w:t>
            </w: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</w:pPr>
            <w:r w:rsidRPr="001616E0">
              <w:t xml:space="preserve">Z) contributi 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both"/>
              <w:rPr>
                <w:b/>
              </w:rPr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FA3B11">
            <w:pPr>
              <w:spacing w:before="20" w:after="20"/>
              <w:jc w:val="both"/>
              <w:rPr>
                <w:b/>
              </w:rPr>
            </w:pPr>
            <w:r w:rsidRPr="001616E0">
              <w:rPr>
                <w:b/>
              </w:rPr>
              <w:t>W</w:t>
            </w:r>
            <w:r>
              <w:rPr>
                <w:b/>
              </w:rPr>
              <w:t>) REDDITO NETTO + CONTRIBUTI</w:t>
            </w:r>
            <w:r w:rsidRPr="001616E0">
              <w:rPr>
                <w:b/>
              </w:rPr>
              <w:t xml:space="preserve"> (V+Z)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center"/>
            </w:pPr>
            <w:r w:rsidRPr="001616E0">
              <w:t>calcolato</w:t>
            </w: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  <w:rPr>
                <w:b/>
              </w:rPr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center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  <w:rPr>
                <w:b/>
              </w:rPr>
            </w:pP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center"/>
            </w:pPr>
          </w:p>
        </w:tc>
      </w:tr>
      <w:tr w:rsidR="00252926" w:rsidRPr="001616E0" w:rsidTr="005C374C">
        <w:tc>
          <w:tcPr>
            <w:tcW w:w="0" w:type="auto"/>
            <w:shd w:val="clear" w:color="auto" w:fill="D9D9D9"/>
          </w:tcPr>
          <w:p w:rsidR="00252926" w:rsidRPr="001616E0" w:rsidRDefault="00252926" w:rsidP="005C374C">
            <w:pPr>
              <w:spacing w:before="20" w:after="20"/>
              <w:rPr>
                <w:b/>
                <w:smallCaps/>
                <w:sz w:val="28"/>
              </w:rPr>
            </w:pPr>
            <w:r w:rsidRPr="001616E0">
              <w:rPr>
                <w:b/>
                <w:smallCaps/>
                <w:sz w:val="28"/>
              </w:rPr>
              <w:t>Flussi di cassa</w:t>
            </w:r>
          </w:p>
        </w:tc>
        <w:tc>
          <w:tcPr>
            <w:tcW w:w="3061" w:type="dxa"/>
            <w:shd w:val="clear" w:color="auto" w:fill="D9D9D9"/>
          </w:tcPr>
          <w:p w:rsidR="00252926" w:rsidRPr="001616E0" w:rsidRDefault="00252926" w:rsidP="005C374C">
            <w:pPr>
              <w:spacing w:before="20" w:after="20"/>
              <w:jc w:val="center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624AD9">
            <w:pPr>
              <w:numPr>
                <w:ilvl w:val="0"/>
                <w:numId w:val="28"/>
              </w:numPr>
              <w:spacing w:before="20" w:after="20"/>
            </w:pPr>
            <w:r w:rsidRPr="001616E0">
              <w:t>Reddito netto + Contributi (W)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center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624AD9">
            <w:pPr>
              <w:numPr>
                <w:ilvl w:val="0"/>
                <w:numId w:val="28"/>
              </w:numPr>
              <w:spacing w:before="20" w:after="20"/>
            </w:pPr>
            <w:r w:rsidRPr="001616E0">
              <w:t>Ammortamenti (M)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center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624AD9">
            <w:pPr>
              <w:numPr>
                <w:ilvl w:val="0"/>
                <w:numId w:val="28"/>
              </w:numPr>
              <w:spacing w:before="20" w:after="20"/>
            </w:pPr>
            <w:r w:rsidRPr="001616E0">
              <w:t>Altri redditi (Pensioni, stipendi, ecc.)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center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624AD9">
            <w:pPr>
              <w:numPr>
                <w:ilvl w:val="0"/>
                <w:numId w:val="28"/>
              </w:numPr>
              <w:spacing w:before="20" w:after="20"/>
            </w:pPr>
            <w:r w:rsidRPr="001616E0">
              <w:t>Rimborso quote capitale finanziamenti in essere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center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624AD9">
            <w:pPr>
              <w:numPr>
                <w:ilvl w:val="0"/>
                <w:numId w:val="28"/>
              </w:numPr>
              <w:spacing w:before="20" w:after="20"/>
              <w:jc w:val="both"/>
            </w:pPr>
            <w:r w:rsidRPr="001616E0">
              <w:t>Prelievi del titolare e dei suoi familiari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center"/>
            </w:pPr>
          </w:p>
        </w:tc>
      </w:tr>
      <w:tr w:rsidR="00252926" w:rsidRPr="001616E0" w:rsidTr="005C374C">
        <w:tc>
          <w:tcPr>
            <w:tcW w:w="0" w:type="auto"/>
          </w:tcPr>
          <w:p w:rsidR="00252926" w:rsidRPr="001616E0" w:rsidRDefault="00252926" w:rsidP="005C374C">
            <w:pPr>
              <w:spacing w:before="20" w:after="20"/>
              <w:jc w:val="both"/>
              <w:rPr>
                <w:b/>
                <w:sz w:val="28"/>
              </w:rPr>
            </w:pPr>
            <w:r w:rsidRPr="001616E0">
              <w:rPr>
                <w:b/>
                <w:sz w:val="28"/>
              </w:rPr>
              <w:t>Margine netto di liquidità (</w:t>
            </w:r>
            <w:proofErr w:type="spellStart"/>
            <w:r w:rsidRPr="001616E0">
              <w:rPr>
                <w:b/>
                <w:sz w:val="28"/>
              </w:rPr>
              <w:t>a+b+c-d-e</w:t>
            </w:r>
            <w:proofErr w:type="spellEnd"/>
            <w:r w:rsidRPr="001616E0">
              <w:rPr>
                <w:b/>
                <w:sz w:val="28"/>
              </w:rPr>
              <w:t>)</w:t>
            </w:r>
          </w:p>
        </w:tc>
        <w:tc>
          <w:tcPr>
            <w:tcW w:w="3061" w:type="dxa"/>
          </w:tcPr>
          <w:p w:rsidR="00252926" w:rsidRPr="001616E0" w:rsidRDefault="00252926" w:rsidP="005C374C">
            <w:pPr>
              <w:spacing w:before="20" w:after="20"/>
              <w:jc w:val="center"/>
              <w:rPr>
                <w:b/>
                <w:sz w:val="28"/>
              </w:rPr>
            </w:pPr>
          </w:p>
        </w:tc>
      </w:tr>
    </w:tbl>
    <w:p w:rsidR="00252926" w:rsidRPr="001616E0" w:rsidRDefault="00252926" w:rsidP="00FA3B11">
      <w:pPr>
        <w:pStyle w:val="Stile1"/>
        <w:shd w:val="clear" w:color="auto" w:fill="auto"/>
        <w:suppressAutoHyphens/>
        <w:rPr>
          <w:rFonts w:ascii="Times New Roman" w:hAnsi="Times New Roman" w:cs="Times New Roman"/>
          <w:smallCaps/>
          <w:sz w:val="24"/>
        </w:rPr>
      </w:pPr>
      <w:r w:rsidRPr="001616E0">
        <w:br w:type="page"/>
      </w:r>
      <w:bookmarkStart w:id="147" w:name="_Toc192925484"/>
      <w:bookmarkStart w:id="148" w:name="_Toc192925765"/>
      <w:bookmarkStart w:id="149" w:name="_Toc192926285"/>
      <w:r w:rsidRPr="001616E0">
        <w:lastRenderedPageBreak/>
        <w:t xml:space="preserve">3.2 </w:t>
      </w:r>
      <w:r w:rsidRPr="001616E0">
        <w:rPr>
          <w:rFonts w:ascii="Times New Roman" w:hAnsi="Times New Roman" w:cs="Times New Roman"/>
          <w:smallCaps/>
          <w:sz w:val="24"/>
        </w:rPr>
        <w:t>Stato Patrimoniale previsionale</w:t>
      </w:r>
      <w:bookmarkEnd w:id="147"/>
      <w:bookmarkEnd w:id="148"/>
      <w:bookmarkEnd w:id="149"/>
    </w:p>
    <w:p w:rsidR="00252926" w:rsidRPr="001616E0" w:rsidRDefault="00252926" w:rsidP="00FA3B11">
      <w:pPr>
        <w:jc w:val="both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8"/>
        <w:gridCol w:w="4214"/>
        <w:gridCol w:w="2994"/>
      </w:tblGrid>
      <w:tr w:rsidR="00252926" w:rsidRPr="001616E0" w:rsidTr="005C374C">
        <w:trPr>
          <w:trHeight w:val="165"/>
        </w:trPr>
        <w:tc>
          <w:tcPr>
            <w:tcW w:w="6612" w:type="dxa"/>
            <w:gridSpan w:val="2"/>
          </w:tcPr>
          <w:p w:rsidR="00252926" w:rsidRPr="001616E0" w:rsidRDefault="00252926" w:rsidP="005C374C">
            <w:pPr>
              <w:jc w:val="center"/>
              <w:rPr>
                <w:b/>
              </w:rPr>
            </w:pPr>
            <w:r w:rsidRPr="001616E0">
              <w:rPr>
                <w:b/>
              </w:rPr>
              <w:br w:type="page"/>
            </w:r>
            <w:r w:rsidRPr="001616E0">
              <w:rPr>
                <w:b/>
              </w:rPr>
              <w:br w:type="page"/>
            </w:r>
            <w:r w:rsidRPr="001616E0">
              <w:rPr>
                <w:b/>
              </w:rPr>
              <w:br w:type="page"/>
            </w:r>
            <w:r w:rsidRPr="001616E0">
              <w:rPr>
                <w:b/>
              </w:rPr>
              <w:br w:type="page"/>
              <w:t>Stato Patrimoniale “consuntivo“ riclassificato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center"/>
              <w:rPr>
                <w:b/>
              </w:rPr>
            </w:pPr>
            <w:r w:rsidRPr="001616E0">
              <w:rPr>
                <w:b/>
              </w:rPr>
              <w:t>Esercizio a regime</w:t>
            </w:r>
          </w:p>
        </w:tc>
      </w:tr>
      <w:tr w:rsidR="00252926" w:rsidRPr="001616E0" w:rsidTr="005C374C">
        <w:trPr>
          <w:trHeight w:val="113"/>
        </w:trPr>
        <w:tc>
          <w:tcPr>
            <w:tcW w:w="9606" w:type="dxa"/>
            <w:gridSpan w:val="3"/>
          </w:tcPr>
          <w:p w:rsidR="00252926" w:rsidRPr="001616E0" w:rsidRDefault="00252926" w:rsidP="005C374C">
            <w:pPr>
              <w:jc w:val="both"/>
            </w:pPr>
            <w:r w:rsidRPr="001616E0">
              <w:rPr>
                <w:b/>
                <w:bCs/>
              </w:rPr>
              <w:t>IMPIEGHI FINANZIARI</w:t>
            </w: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CAPITALE FISSO</w:t>
            </w:r>
          </w:p>
        </w:tc>
        <w:tc>
          <w:tcPr>
            <w:tcW w:w="4214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CAPITALE FONDIARIO (A)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Terreni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 xml:space="preserve">Impianti e fabbricati 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Altro……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011B03">
            <w:pPr>
              <w:jc w:val="both"/>
              <w:rPr>
                <w:b/>
              </w:rPr>
            </w:pPr>
            <w:r w:rsidRPr="001616E0">
              <w:rPr>
                <w:b/>
              </w:rPr>
              <w:t>CAPITALE (B)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Macchine e attrezzature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Altro…….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IMMOBILIZZAZIONI FINANZIARIE (C)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Partecipazioni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IMMOBILIZZAZIONI IMMATERIALI (D)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Quote, diritti, marchi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CAPITALE CIRCOLANTE</w:t>
            </w:r>
          </w:p>
        </w:tc>
        <w:tc>
          <w:tcPr>
            <w:tcW w:w="4214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DISPONIBILITA' FINANZIARIE (E)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 w:val="restart"/>
          </w:tcPr>
          <w:p w:rsidR="00252926" w:rsidRPr="001616E0" w:rsidRDefault="00252926" w:rsidP="005C374C">
            <w:pPr>
              <w:jc w:val="both"/>
            </w:pPr>
            <w:r w:rsidRPr="001616E0">
              <w:t> </w:t>
            </w:r>
          </w:p>
          <w:p w:rsidR="00252926" w:rsidRPr="001616E0" w:rsidRDefault="00252926" w:rsidP="005C374C">
            <w:pPr>
              <w:jc w:val="both"/>
            </w:pPr>
            <w:r w:rsidRPr="001616E0">
              <w:t> </w:t>
            </w:r>
          </w:p>
          <w:p w:rsidR="00252926" w:rsidRPr="001616E0" w:rsidRDefault="00252926" w:rsidP="005C374C">
            <w:pPr>
              <w:jc w:val="both"/>
            </w:pPr>
            <w:r w:rsidRPr="001616E0">
              <w:t> </w:t>
            </w:r>
          </w:p>
          <w:p w:rsidR="00252926" w:rsidRPr="001616E0" w:rsidRDefault="00252926" w:rsidP="005C374C">
            <w:pPr>
              <w:jc w:val="both"/>
            </w:pPr>
            <w:r w:rsidRPr="001616E0">
              <w:t> </w:t>
            </w:r>
          </w:p>
          <w:p w:rsidR="00252926" w:rsidRPr="001616E0" w:rsidRDefault="00252926" w:rsidP="005C374C">
            <w:pPr>
              <w:jc w:val="both"/>
            </w:pPr>
            <w:r w:rsidRPr="001616E0">
              <w:t> </w:t>
            </w:r>
          </w:p>
          <w:p w:rsidR="00252926" w:rsidRPr="001616E0" w:rsidRDefault="00252926" w:rsidP="005C374C">
            <w:pPr>
              <w:jc w:val="both"/>
            </w:pPr>
            <w:r w:rsidRPr="001616E0">
              <w:t> </w:t>
            </w:r>
          </w:p>
          <w:p w:rsidR="00252926" w:rsidRPr="001616E0" w:rsidRDefault="00252926" w:rsidP="005C374C">
            <w:pPr>
              <w:jc w:val="both"/>
            </w:pPr>
            <w:r w:rsidRPr="001616E0">
              <w:t> </w:t>
            </w: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Rimanenze finali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LIQUIDITÀ DIFFERITE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Crediti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LIQUIDITÀ IMMEDIATE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Banca c/c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Cassa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9606" w:type="dxa"/>
            <w:gridSpan w:val="3"/>
          </w:tcPr>
          <w:p w:rsidR="00252926" w:rsidRPr="001616E0" w:rsidRDefault="00252926" w:rsidP="005C374C">
            <w:pPr>
              <w:jc w:val="both"/>
            </w:pPr>
            <w:r w:rsidRPr="001616E0">
              <w:rPr>
                <w:b/>
                <w:bCs/>
              </w:rPr>
              <w:t>FONTI DI FINANZIAMENTO</w:t>
            </w: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</w:tcPr>
          <w:p w:rsidR="00252926" w:rsidRPr="001616E0" w:rsidRDefault="00252926" w:rsidP="005C374C">
            <w:pPr>
              <w:rPr>
                <w:b/>
              </w:rPr>
            </w:pPr>
            <w:r w:rsidRPr="001616E0">
              <w:rPr>
                <w:b/>
              </w:rPr>
              <w:t>CAPITALE DI TERZI</w:t>
            </w:r>
          </w:p>
        </w:tc>
        <w:tc>
          <w:tcPr>
            <w:tcW w:w="4214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PASSIVITÀ CORRENTI (F)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 w:val="restart"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Debiti a breve termine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Fornitori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PASSIVITÀ CONSOLIDATE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Debiti a medio e lungo termine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Mutui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  <w:rPr>
                <w:b/>
              </w:rPr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jc w:val="both"/>
              <w:rPr>
                <w:b/>
              </w:rPr>
            </w:pPr>
            <w:r w:rsidRPr="001616E0">
              <w:rPr>
                <w:b/>
              </w:rPr>
              <w:t>MEZZI PROPRI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Capitale netto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Riserve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2398" w:type="dxa"/>
            <w:vMerge/>
          </w:tcPr>
          <w:p w:rsidR="00252926" w:rsidRPr="001616E0" w:rsidRDefault="00252926" w:rsidP="005C374C">
            <w:pPr>
              <w:jc w:val="both"/>
            </w:pPr>
          </w:p>
        </w:tc>
        <w:tc>
          <w:tcPr>
            <w:tcW w:w="4214" w:type="dxa"/>
          </w:tcPr>
          <w:p w:rsidR="00252926" w:rsidRPr="001616E0" w:rsidRDefault="00252926" w:rsidP="005C374C">
            <w:pPr>
              <w:ind w:left="296"/>
              <w:jc w:val="both"/>
            </w:pPr>
            <w:r w:rsidRPr="001616E0">
              <w:t>Utile di esercizio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6612" w:type="dxa"/>
            <w:gridSpan w:val="2"/>
            <w:tcBorders>
              <w:left w:val="nil"/>
              <w:bottom w:val="nil"/>
              <w:right w:val="nil"/>
            </w:tcBorders>
          </w:tcPr>
          <w:p w:rsidR="00252926" w:rsidRPr="001616E0" w:rsidRDefault="00252926" w:rsidP="005C374C">
            <w:pPr>
              <w:jc w:val="both"/>
              <w:rPr>
                <w:b/>
              </w:rPr>
            </w:pPr>
          </w:p>
        </w:tc>
        <w:tc>
          <w:tcPr>
            <w:tcW w:w="2994" w:type="dxa"/>
            <w:tcBorders>
              <w:left w:val="nil"/>
              <w:bottom w:val="nil"/>
              <w:right w:val="nil"/>
            </w:tcBorders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6612" w:type="dxa"/>
            <w:gridSpan w:val="2"/>
            <w:tcBorders>
              <w:top w:val="nil"/>
              <w:left w:val="nil"/>
              <w:right w:val="nil"/>
            </w:tcBorders>
          </w:tcPr>
          <w:p w:rsidR="00252926" w:rsidRPr="001616E0" w:rsidRDefault="00252926" w:rsidP="005C374C">
            <w:pPr>
              <w:jc w:val="both"/>
              <w:rPr>
                <w:b/>
              </w:rPr>
            </w:pPr>
          </w:p>
        </w:tc>
        <w:tc>
          <w:tcPr>
            <w:tcW w:w="2994" w:type="dxa"/>
            <w:tcBorders>
              <w:top w:val="nil"/>
              <w:left w:val="nil"/>
              <w:right w:val="nil"/>
            </w:tcBorders>
          </w:tcPr>
          <w:p w:rsidR="00252926" w:rsidRPr="001616E0" w:rsidRDefault="00252926" w:rsidP="005C374C">
            <w:pPr>
              <w:jc w:val="both"/>
            </w:pPr>
          </w:p>
        </w:tc>
      </w:tr>
      <w:tr w:rsidR="00252926" w:rsidRPr="001616E0" w:rsidTr="005C374C">
        <w:trPr>
          <w:trHeight w:val="113"/>
        </w:trPr>
        <w:tc>
          <w:tcPr>
            <w:tcW w:w="6612" w:type="dxa"/>
            <w:gridSpan w:val="2"/>
          </w:tcPr>
          <w:p w:rsidR="00252926" w:rsidRPr="001616E0" w:rsidRDefault="00252926" w:rsidP="005C374C">
            <w:pPr>
              <w:jc w:val="both"/>
            </w:pPr>
            <w:r w:rsidRPr="001616E0">
              <w:rPr>
                <w:b/>
              </w:rPr>
              <w:t>CAPITALE INVESTITO (A+B+C+D+E)</w:t>
            </w:r>
          </w:p>
        </w:tc>
        <w:tc>
          <w:tcPr>
            <w:tcW w:w="2994" w:type="dxa"/>
          </w:tcPr>
          <w:p w:rsidR="00252926" w:rsidRPr="001616E0" w:rsidRDefault="00252926" w:rsidP="005C374C">
            <w:pPr>
              <w:jc w:val="both"/>
            </w:pPr>
          </w:p>
        </w:tc>
      </w:tr>
    </w:tbl>
    <w:p w:rsidR="00252926" w:rsidRPr="001616E0" w:rsidRDefault="00252926" w:rsidP="00FA3B11"/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252926" w:rsidRPr="001616E0" w:rsidTr="005C374C">
        <w:trPr>
          <w:cantSplit/>
        </w:trPr>
        <w:tc>
          <w:tcPr>
            <w:tcW w:w="9709" w:type="dxa"/>
            <w:shd w:val="pct10" w:color="auto" w:fill="FFFFFF"/>
            <w:vAlign w:val="center"/>
          </w:tcPr>
          <w:p w:rsidR="00252926" w:rsidRPr="001616E0" w:rsidRDefault="00252926" w:rsidP="005C374C">
            <w:pPr>
              <w:pStyle w:val="Titolo2"/>
              <w:jc w:val="center"/>
              <w:rPr>
                <w:i w:val="0"/>
                <w:iCs w:val="0"/>
                <w:smallCaps/>
                <w:sz w:val="24"/>
              </w:rPr>
            </w:pPr>
            <w:bookmarkStart w:id="150" w:name="_Toc94934602"/>
            <w:bookmarkStart w:id="151" w:name="_Toc95048092"/>
            <w:bookmarkStart w:id="152" w:name="_Toc95196702"/>
            <w:bookmarkStart w:id="153" w:name="_Toc95284489"/>
            <w:bookmarkStart w:id="154" w:name="_Toc112825970"/>
            <w:bookmarkStart w:id="155" w:name="_Toc140555905"/>
            <w:r w:rsidRPr="001616E0">
              <w:rPr>
                <w:i w:val="0"/>
                <w:iCs w:val="0"/>
                <w:smallCaps/>
                <w:sz w:val="24"/>
              </w:rPr>
              <w:t>3.3 Eventuali note di specifica e/o integrazione alle informazioni richieste</w:t>
            </w:r>
            <w:bookmarkEnd w:id="150"/>
            <w:bookmarkEnd w:id="151"/>
            <w:bookmarkEnd w:id="152"/>
            <w:bookmarkEnd w:id="153"/>
            <w:bookmarkEnd w:id="154"/>
            <w:bookmarkEnd w:id="155"/>
          </w:p>
        </w:tc>
      </w:tr>
      <w:tr w:rsidR="00252926" w:rsidRPr="001616E0" w:rsidTr="00ED1861">
        <w:trPr>
          <w:cantSplit/>
          <w:trHeight w:val="740"/>
        </w:trPr>
        <w:tc>
          <w:tcPr>
            <w:tcW w:w="9709" w:type="dxa"/>
            <w:vAlign w:val="center"/>
          </w:tcPr>
          <w:p w:rsidR="00252926" w:rsidRPr="001616E0" w:rsidRDefault="00252926" w:rsidP="005C374C"/>
        </w:tc>
      </w:tr>
    </w:tbl>
    <w:p w:rsidR="00252926" w:rsidRPr="001616E0" w:rsidRDefault="00252926" w:rsidP="00FA3B11"/>
    <w:p w:rsidR="00581A5C" w:rsidRPr="00581A5C" w:rsidRDefault="00581A5C" w:rsidP="00581A5C">
      <w:pPr>
        <w:spacing w:line="288" w:lineRule="auto"/>
        <w:ind w:right="22"/>
        <w:rPr>
          <w:i/>
        </w:rPr>
      </w:pPr>
      <w:r w:rsidRPr="00581A5C">
        <w:rPr>
          <w:i/>
        </w:rPr>
        <w:t>Data</w:t>
      </w:r>
      <w:r w:rsidRPr="00581A5C">
        <w:rPr>
          <w:i/>
        </w:rPr>
        <w:tab/>
        <w:t>………/………./…………</w:t>
      </w:r>
      <w:r w:rsidRPr="00581A5C">
        <w:rPr>
          <w:i/>
        </w:rPr>
        <w:tab/>
      </w:r>
      <w:r w:rsidRPr="00581A5C">
        <w:rPr>
          <w:i/>
        </w:rPr>
        <w:tab/>
      </w:r>
      <w:r w:rsidRPr="00581A5C">
        <w:rPr>
          <w:i/>
        </w:rPr>
        <w:tab/>
      </w:r>
      <w:r w:rsidRPr="00581A5C">
        <w:rPr>
          <w:i/>
        </w:rPr>
        <w:tab/>
      </w:r>
      <w:r w:rsidRPr="00581A5C">
        <w:rPr>
          <w:i/>
        </w:rPr>
        <w:tab/>
      </w:r>
      <w:r w:rsidRPr="00581A5C">
        <w:rPr>
          <w:i/>
        </w:rPr>
        <w:tab/>
      </w:r>
    </w:p>
    <w:p w:rsidR="00581A5C" w:rsidRPr="00581A5C" w:rsidRDefault="00581A5C" w:rsidP="00581A5C">
      <w:pPr>
        <w:spacing w:line="288" w:lineRule="auto"/>
        <w:ind w:left="4820" w:right="22"/>
        <w:jc w:val="center"/>
        <w:rPr>
          <w:b/>
          <w:i/>
          <w:vertAlign w:val="superscript"/>
        </w:rPr>
      </w:pPr>
      <w:r w:rsidRPr="00581A5C">
        <w:rPr>
          <w:i/>
        </w:rPr>
        <w:t>Timbro e firma del Tecnico abilitato</w:t>
      </w:r>
    </w:p>
    <w:p w:rsidR="00581A5C" w:rsidRPr="00581A5C" w:rsidRDefault="00581A5C" w:rsidP="00581A5C">
      <w:pPr>
        <w:spacing w:line="288" w:lineRule="auto"/>
        <w:ind w:left="4820" w:right="22"/>
        <w:jc w:val="center"/>
        <w:rPr>
          <w:i/>
        </w:rPr>
      </w:pPr>
      <w:r w:rsidRPr="00581A5C">
        <w:rPr>
          <w:i/>
        </w:rPr>
        <w:t>……………………………………………………….…</w:t>
      </w:r>
    </w:p>
    <w:p w:rsidR="00581A5C" w:rsidRPr="00581A5C" w:rsidRDefault="00581A5C" w:rsidP="00581A5C">
      <w:pPr>
        <w:spacing w:line="288" w:lineRule="auto"/>
        <w:ind w:left="4820" w:right="22"/>
        <w:jc w:val="center"/>
        <w:rPr>
          <w:i/>
        </w:rPr>
      </w:pPr>
    </w:p>
    <w:p w:rsidR="00581A5C" w:rsidRDefault="00581A5C" w:rsidP="00581A5C">
      <w:pPr>
        <w:spacing w:line="288" w:lineRule="auto"/>
        <w:ind w:left="4820" w:right="22"/>
        <w:jc w:val="center"/>
        <w:rPr>
          <w:i/>
        </w:rPr>
      </w:pPr>
    </w:p>
    <w:p w:rsidR="00581A5C" w:rsidRPr="00581A5C" w:rsidRDefault="00581A5C" w:rsidP="00581A5C">
      <w:pPr>
        <w:spacing w:line="288" w:lineRule="auto"/>
        <w:ind w:left="4820" w:right="22"/>
        <w:jc w:val="center"/>
        <w:rPr>
          <w:b/>
          <w:i/>
          <w:vertAlign w:val="superscript"/>
        </w:rPr>
      </w:pPr>
      <w:r w:rsidRPr="00581A5C">
        <w:rPr>
          <w:i/>
        </w:rPr>
        <w:t>Timbro e firma del Proponente</w:t>
      </w:r>
    </w:p>
    <w:p w:rsidR="00581A5C" w:rsidRPr="00581A5C" w:rsidRDefault="00581A5C" w:rsidP="00581A5C">
      <w:pPr>
        <w:spacing w:line="288" w:lineRule="auto"/>
        <w:ind w:left="4820" w:right="22"/>
        <w:jc w:val="center"/>
        <w:rPr>
          <w:i/>
        </w:rPr>
      </w:pPr>
      <w:r w:rsidRPr="00581A5C">
        <w:rPr>
          <w:i/>
        </w:rPr>
        <w:t>……………………………………………………….…</w:t>
      </w:r>
    </w:p>
    <w:sectPr w:rsidR="00581A5C" w:rsidRPr="00581A5C" w:rsidSect="00833599">
      <w:headerReference w:type="default" r:id="rId8"/>
      <w:footerReference w:type="even" r:id="rId9"/>
      <w:footerReference w:type="default" r:id="rId10"/>
      <w:pgSz w:w="11906" w:h="16838"/>
      <w:pgMar w:top="1538" w:right="1134" w:bottom="993" w:left="1134" w:header="708" w:footer="8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158" w:rsidRDefault="00F37158">
      <w:r>
        <w:separator/>
      </w:r>
    </w:p>
  </w:endnote>
  <w:endnote w:type="continuationSeparator" w:id="0">
    <w:p w:rsidR="00F37158" w:rsidRDefault="00F37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orndale">
    <w:altName w:val="Times New Roman"/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FEB" w:rsidRDefault="005D2FE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5D2FEB" w:rsidRDefault="005D2FEB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FEB" w:rsidRDefault="005D2FE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396E36">
      <w:rPr>
        <w:rStyle w:val="Numeropagina"/>
        <w:noProof/>
      </w:rPr>
      <w:t>22</w:t>
    </w:r>
    <w:r>
      <w:rPr>
        <w:rStyle w:val="Numeropagina"/>
      </w:rPr>
      <w:fldChar w:fldCharType="end"/>
    </w:r>
  </w:p>
  <w:p w:rsidR="005D2FEB" w:rsidRDefault="005D2FEB">
    <w:pPr>
      <w:pStyle w:val="Pidipagina"/>
      <w:framePr w:wrap="auto" w:hAnchor="text" w:y="84"/>
      <w:ind w:right="360"/>
    </w:pPr>
  </w:p>
  <w:p w:rsidR="005D2FEB" w:rsidRDefault="005D2FEB">
    <w:pPr>
      <w:pStyle w:val="Intestazione"/>
      <w:jc w:val="right"/>
      <w:rPr>
        <w:color w:val="000080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856652E" wp14:editId="15746EF4">
              <wp:simplePos x="0" y="0"/>
              <wp:positionH relativeFrom="column">
                <wp:posOffset>92710</wp:posOffset>
              </wp:positionH>
              <wp:positionV relativeFrom="paragraph">
                <wp:posOffset>142875</wp:posOffset>
              </wp:positionV>
              <wp:extent cx="6045200" cy="363855"/>
              <wp:effectExtent l="6985" t="9525" r="5715" b="7620"/>
              <wp:wrapNone/>
              <wp:docPr id="1" name="Free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045200" cy="363855"/>
                      </a:xfrm>
                      <a:custGeom>
                        <a:avLst/>
                        <a:gdLst>
                          <a:gd name="T0" fmla="*/ 0 w 9520"/>
                          <a:gd name="T1" fmla="*/ 231047925 h 573"/>
                          <a:gd name="T2" fmla="*/ 1919351000 w 9520"/>
                          <a:gd name="T3" fmla="*/ 37499925 h 573"/>
                          <a:gd name="T4" fmla="*/ 2147483647 w 9520"/>
                          <a:gd name="T5" fmla="*/ 5241925 h 573"/>
                          <a:gd name="T6" fmla="*/ 0 60000 65536"/>
                          <a:gd name="T7" fmla="*/ 0 60000 65536"/>
                          <a:gd name="T8" fmla="*/ 0 60000 65536"/>
                        </a:gdLst>
                        <a:ahLst/>
                        <a:cxnLst>
                          <a:cxn ang="T6">
                            <a:pos x="T0" y="T1"/>
                          </a:cxn>
                          <a:cxn ang="T7">
                            <a:pos x="T2" y="T3"/>
                          </a:cxn>
                          <a:cxn ang="T8">
                            <a:pos x="T4" y="T5"/>
                          </a:cxn>
                        </a:cxnLst>
                        <a:rect l="0" t="0" r="r" b="b"/>
                        <a:pathLst>
                          <a:path w="9520" h="573">
                            <a:moveTo>
                              <a:pt x="0" y="573"/>
                            </a:moveTo>
                            <a:cubicBezTo>
                              <a:pt x="793" y="493"/>
                              <a:pt x="3173" y="186"/>
                              <a:pt x="4760" y="93"/>
                            </a:cubicBezTo>
                            <a:cubicBezTo>
                              <a:pt x="6347" y="0"/>
                              <a:pt x="8528" y="30"/>
                              <a:pt x="9520" y="13"/>
                            </a:cubicBezTo>
                          </a:path>
                        </a:pathLst>
                      </a:custGeom>
                      <a:noFill/>
                      <a:ln w="9525">
                        <a:pattFill prst="pct25">
                          <a:fgClr>
                            <a:srgbClr val="333399"/>
                          </a:fgClr>
                          <a:bgClr>
                            <a:srgbClr val="000080"/>
                          </a:bgClr>
                        </a:patt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Freeform 2" o:spid="_x0000_s1026" style="position:absolute;margin-left:7.3pt;margin-top:11.25pt;width:476pt;height:28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520,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" path="m,573c793,493,3173,186,4760,93,6347,,8528,30,9520,13e" filled="f" strokecolor="#339">
              <v:stroke r:id="rId1" o:title="" color2="navy" filltype="pattern"/>
              <v:path arrowok="t" o:connecttype="custom" o:connectlocs="0,2147483647;2147483647,2147483647;2147483647,2147483647" o:connectangles="0,0,0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158" w:rsidRDefault="00F37158">
      <w:r>
        <w:separator/>
      </w:r>
    </w:p>
  </w:footnote>
  <w:footnote w:type="continuationSeparator" w:id="0">
    <w:p w:rsidR="00F37158" w:rsidRDefault="00F37158">
      <w:r>
        <w:continuationSeparator/>
      </w:r>
    </w:p>
  </w:footnote>
  <w:footnote w:id="1">
    <w:p w:rsidR="005D2FEB" w:rsidRDefault="005D2FEB" w:rsidP="00B9431B">
      <w:pPr>
        <w:pStyle w:val="Testonotaapidipagina"/>
        <w:jc w:val="both"/>
      </w:pPr>
      <w:r>
        <w:rPr>
          <w:rStyle w:val="Caratteredellanota"/>
        </w:rPr>
        <w:footnoteRef/>
      </w:r>
      <w:r>
        <w:rPr>
          <w:sz w:val="18"/>
          <w:szCs w:val="18"/>
        </w:rPr>
        <w:tab/>
        <w:t>Firma semplice allegando copia fotostatica di valido documento di identità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FEB" w:rsidRDefault="005D2FEB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694D56" wp14:editId="79C887FF">
              <wp:simplePos x="0" y="0"/>
              <wp:positionH relativeFrom="column">
                <wp:posOffset>102235</wp:posOffset>
              </wp:positionH>
              <wp:positionV relativeFrom="paragraph">
                <wp:posOffset>318770</wp:posOffset>
              </wp:positionV>
              <wp:extent cx="5955665" cy="462280"/>
              <wp:effectExtent l="0" t="0" r="26035" b="13970"/>
              <wp:wrapNone/>
              <wp:docPr id="3" name="Freeform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955665" cy="462280"/>
                      </a:xfrm>
                      <a:custGeom>
                        <a:avLst/>
                        <a:gdLst>
                          <a:gd name="T0" fmla="*/ 0 w 9125"/>
                          <a:gd name="T1" fmla="*/ 683 h 728"/>
                          <a:gd name="T2" fmla="*/ 4814 w 9125"/>
                          <a:gd name="T3" fmla="*/ 570 h 728"/>
                          <a:gd name="T4" fmla="*/ 9125 w 9125"/>
                          <a:gd name="T5" fmla="*/ 0 h 728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</a:cxnLst>
                        <a:rect l="0" t="0" r="r" b="b"/>
                        <a:pathLst>
                          <a:path w="9125" h="728">
                            <a:moveTo>
                              <a:pt x="0" y="683"/>
                            </a:moveTo>
                            <a:cubicBezTo>
                              <a:pt x="1647" y="728"/>
                              <a:pt x="3293" y="684"/>
                              <a:pt x="4814" y="570"/>
                            </a:cubicBezTo>
                            <a:cubicBezTo>
                              <a:pt x="6335" y="456"/>
                              <a:pt x="8227" y="119"/>
                              <a:pt x="9125" y="0"/>
                            </a:cubicBezTo>
                          </a:path>
                        </a:pathLst>
                      </a:custGeom>
                      <a:noFill/>
                      <a:ln w="9525">
                        <a:solidFill>
                          <a:srgbClr val="0033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Freeform 1" o:spid="_x0000_s1026" style="position:absolute;margin-left:8.05pt;margin-top:25.1pt;width:468.95pt;height:36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125,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" path="m,683v1647,45,3293,1,4814,-113c6335,456,8227,119,9125,e" filled="f" strokecolor="#036">
              <v:path arrowok="t" o:connecttype="custom" o:connectlocs="0,433705;3141980,361950;5955665,0" o:connectangles="0,0,0"/>
            </v:shape>
          </w:pict>
        </mc:Fallback>
      </mc:AlternateContent>
    </w:r>
    <w:r>
      <w:rPr>
        <w:noProof/>
      </w:rPr>
      <w:drawing>
        <wp:inline distT="0" distB="0" distL="0" distR="0" wp14:anchorId="1D1644D7" wp14:editId="7A5BA1AD">
          <wp:extent cx="1257300" cy="793750"/>
          <wp:effectExtent l="0" t="0" r="0" b="6350"/>
          <wp:docPr id="2" name="Immagine 1" descr="Nuova immag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Nuova immagi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793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D2FEB" w:rsidRDefault="005D2FEB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color w:val="auto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aramond" w:hAnsi="Garamond"/>
      </w:r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</w:abstractNum>
  <w:abstractNum w:abstractNumId="5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7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8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Garamond" w:hAnsi="Garamond"/>
      </w:rPr>
    </w:lvl>
  </w:abstractNum>
  <w:abstractNum w:abstractNumId="9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0">
    <w:nsid w:val="0000000D"/>
    <w:multiLevelType w:val="multilevel"/>
    <w:tmpl w:val="0000000D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0"/>
        </w:tabs>
      </w:pPr>
      <w:rPr>
        <w:rFonts w:ascii="Symbol" w:hAnsi="Symbol"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2">
    <w:nsid w:val="0000000F"/>
    <w:multiLevelType w:val="multilevel"/>
    <w:tmpl w:val="DBB0B314"/>
    <w:name w:val="WW8Num15"/>
    <w:lvl w:ilvl="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Garamond" w:hAnsi="Garamond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3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4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5">
    <w:nsid w:val="00000013"/>
    <w:multiLevelType w:val="multilevel"/>
    <w:tmpl w:val="00000013"/>
    <w:name w:val="WW8Num19"/>
    <w:lvl w:ilvl="0">
      <w:start w:val="1"/>
      <w:numFmt w:val="bullet"/>
      <w:lvlText w:val=""/>
      <w:lvlJc w:val="left"/>
      <w:pPr>
        <w:tabs>
          <w:tab w:val="num" w:pos="700"/>
        </w:tabs>
        <w:ind w:left="700" w:hanging="360"/>
      </w:pPr>
      <w:rPr>
        <w:rFonts w:ascii="Wingdings" w:hAnsi="Wingdings"/>
      </w:rPr>
    </w:lvl>
    <w:lvl w:ilvl="1">
      <w:start w:val="1"/>
      <w:numFmt w:val="bullet"/>
      <w:lvlText w:val="-"/>
      <w:lvlJc w:val="left"/>
      <w:pPr>
        <w:tabs>
          <w:tab w:val="num" w:pos="1817"/>
        </w:tabs>
        <w:ind w:left="1817" w:hanging="397"/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/>
      </w:rPr>
    </w:lvl>
  </w:abstractNum>
  <w:abstractNum w:abstractNumId="16">
    <w:nsid w:val="00000015"/>
    <w:multiLevelType w:val="single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7">
    <w:nsid w:val="00000017"/>
    <w:multiLevelType w:val="single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8">
    <w:nsid w:val="009A54AF"/>
    <w:multiLevelType w:val="hybridMultilevel"/>
    <w:tmpl w:val="06F41D90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00C835B2"/>
    <w:multiLevelType w:val="hybridMultilevel"/>
    <w:tmpl w:val="35C8B58C"/>
    <w:lvl w:ilvl="0" w:tplc="00000005">
      <w:start w:val="1"/>
      <w:numFmt w:val="bullet"/>
      <w:lvlText w:val="-"/>
      <w:lvlJc w:val="left"/>
      <w:pPr>
        <w:ind w:left="720" w:hanging="360"/>
      </w:pPr>
      <w:rPr>
        <w:rFonts w:ascii="Garamond" w:hAnsi="Garamond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66333DE"/>
    <w:multiLevelType w:val="hybridMultilevel"/>
    <w:tmpl w:val="2966A1E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A812F56"/>
    <w:multiLevelType w:val="hybridMultilevel"/>
    <w:tmpl w:val="45BE0CDC"/>
    <w:lvl w:ilvl="0" w:tplc="0410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0EAC1FA8"/>
    <w:multiLevelType w:val="hybridMultilevel"/>
    <w:tmpl w:val="BFC2171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0F101697"/>
    <w:multiLevelType w:val="hybridMultilevel"/>
    <w:tmpl w:val="B1CC74B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0F7C2E8C"/>
    <w:multiLevelType w:val="hybridMultilevel"/>
    <w:tmpl w:val="C5E44EE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12B4054"/>
    <w:multiLevelType w:val="hybridMultilevel"/>
    <w:tmpl w:val="3300FAAA"/>
    <w:lvl w:ilvl="0" w:tplc="00000005">
      <w:start w:val="1"/>
      <w:numFmt w:val="bullet"/>
      <w:lvlText w:val="-"/>
      <w:lvlJc w:val="left"/>
      <w:pPr>
        <w:ind w:left="720" w:hanging="360"/>
      </w:pPr>
      <w:rPr>
        <w:rFonts w:ascii="Garamond" w:hAnsi="Garamond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2087448"/>
    <w:multiLevelType w:val="hybridMultilevel"/>
    <w:tmpl w:val="9C3668D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6920813"/>
    <w:multiLevelType w:val="hybridMultilevel"/>
    <w:tmpl w:val="EAC4297C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>
    <w:nsid w:val="17973EF0"/>
    <w:multiLevelType w:val="hybridMultilevel"/>
    <w:tmpl w:val="78745FB4"/>
    <w:lvl w:ilvl="0" w:tplc="0410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17C2158F"/>
    <w:multiLevelType w:val="hybridMultilevel"/>
    <w:tmpl w:val="93E2DC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17DA2D5A"/>
    <w:multiLevelType w:val="hybridMultilevel"/>
    <w:tmpl w:val="3ADED8E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180655F8"/>
    <w:multiLevelType w:val="hybridMultilevel"/>
    <w:tmpl w:val="9D763BC8"/>
    <w:lvl w:ilvl="0" w:tplc="71400B3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1C6F055D"/>
    <w:multiLevelType w:val="hybridMultilevel"/>
    <w:tmpl w:val="C4C8BDC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1DA5704C"/>
    <w:multiLevelType w:val="hybridMultilevel"/>
    <w:tmpl w:val="D69004C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1F0E232C"/>
    <w:multiLevelType w:val="hybridMultilevel"/>
    <w:tmpl w:val="CAA23D94"/>
    <w:lvl w:ilvl="0" w:tplc="00000005">
      <w:start w:val="1"/>
      <w:numFmt w:val="bullet"/>
      <w:lvlText w:val="-"/>
      <w:lvlJc w:val="left"/>
      <w:pPr>
        <w:ind w:left="720" w:hanging="360"/>
      </w:pPr>
      <w:rPr>
        <w:rFonts w:ascii="Garamond" w:hAnsi="Garamond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00E7BB5"/>
    <w:multiLevelType w:val="hybridMultilevel"/>
    <w:tmpl w:val="CFF0C242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26DE398D"/>
    <w:multiLevelType w:val="hybridMultilevel"/>
    <w:tmpl w:val="46CC4E36"/>
    <w:lvl w:ilvl="0" w:tplc="04100017">
      <w:start w:val="1"/>
      <w:numFmt w:val="lowerLetter"/>
      <w:lvlText w:val="%1)"/>
      <w:lvlJc w:val="left"/>
      <w:pPr>
        <w:ind w:left="1212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37">
    <w:nsid w:val="2EDB34AF"/>
    <w:multiLevelType w:val="hybridMultilevel"/>
    <w:tmpl w:val="05F62F32"/>
    <w:lvl w:ilvl="0" w:tplc="00000005">
      <w:start w:val="1"/>
      <w:numFmt w:val="bullet"/>
      <w:lvlText w:val="-"/>
      <w:lvlJc w:val="left"/>
      <w:pPr>
        <w:ind w:left="720" w:hanging="360"/>
      </w:pPr>
      <w:rPr>
        <w:rFonts w:ascii="Garamond" w:hAnsi="Garamond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3835708"/>
    <w:multiLevelType w:val="hybridMultilevel"/>
    <w:tmpl w:val="44060FF6"/>
    <w:lvl w:ilvl="0" w:tplc="00000005">
      <w:start w:val="1"/>
      <w:numFmt w:val="bullet"/>
      <w:lvlText w:val="-"/>
      <w:lvlJc w:val="left"/>
      <w:pPr>
        <w:ind w:left="720" w:hanging="360"/>
      </w:pPr>
      <w:rPr>
        <w:rFonts w:ascii="Garamond" w:hAnsi="Garamond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3DF211E"/>
    <w:multiLevelType w:val="hybridMultilevel"/>
    <w:tmpl w:val="6F7A14C0"/>
    <w:lvl w:ilvl="0" w:tplc="00000005">
      <w:start w:val="1"/>
      <w:numFmt w:val="bullet"/>
      <w:lvlText w:val="-"/>
      <w:lvlJc w:val="left"/>
      <w:pPr>
        <w:ind w:left="720" w:hanging="360"/>
      </w:pPr>
      <w:rPr>
        <w:rFonts w:ascii="Garamond" w:hAnsi="Garamond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BF55953"/>
    <w:multiLevelType w:val="hybridMultilevel"/>
    <w:tmpl w:val="4BB6015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8D96BF6"/>
    <w:multiLevelType w:val="hybridMultilevel"/>
    <w:tmpl w:val="6EF29DC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9E22CC6"/>
    <w:multiLevelType w:val="hybridMultilevel"/>
    <w:tmpl w:val="E064030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4E8059D4"/>
    <w:multiLevelType w:val="hybridMultilevel"/>
    <w:tmpl w:val="A1D2770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1AD1CE2"/>
    <w:multiLevelType w:val="hybridMultilevel"/>
    <w:tmpl w:val="5BF086E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2B37049"/>
    <w:multiLevelType w:val="hybridMultilevel"/>
    <w:tmpl w:val="97AC302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58D243A2"/>
    <w:multiLevelType w:val="hybridMultilevel"/>
    <w:tmpl w:val="C92E5F64"/>
    <w:lvl w:ilvl="0" w:tplc="00000005">
      <w:start w:val="1"/>
      <w:numFmt w:val="bullet"/>
      <w:lvlText w:val="-"/>
      <w:lvlJc w:val="left"/>
      <w:pPr>
        <w:ind w:left="720" w:hanging="360"/>
      </w:pPr>
      <w:rPr>
        <w:rFonts w:ascii="Garamond" w:hAnsi="Garamond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A941FCD"/>
    <w:multiLevelType w:val="hybridMultilevel"/>
    <w:tmpl w:val="4A1CA90A"/>
    <w:lvl w:ilvl="0" w:tplc="0410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8">
    <w:nsid w:val="5FD110D3"/>
    <w:multiLevelType w:val="multilevel"/>
    <w:tmpl w:val="3A5EBB96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3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9">
    <w:nsid w:val="5FFD32DF"/>
    <w:multiLevelType w:val="hybridMultilevel"/>
    <w:tmpl w:val="5220FD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6C54FF0"/>
    <w:multiLevelType w:val="hybridMultilevel"/>
    <w:tmpl w:val="CC9AD5E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92876A4"/>
    <w:multiLevelType w:val="hybridMultilevel"/>
    <w:tmpl w:val="90E673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C5A0E52"/>
    <w:multiLevelType w:val="hybridMultilevel"/>
    <w:tmpl w:val="1BC0F78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>
    <w:nsid w:val="73596D5D"/>
    <w:multiLevelType w:val="hybridMultilevel"/>
    <w:tmpl w:val="8B70D58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3E84CC7"/>
    <w:multiLevelType w:val="hybridMultilevel"/>
    <w:tmpl w:val="72B02CB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87A3012"/>
    <w:multiLevelType w:val="hybridMultilevel"/>
    <w:tmpl w:val="1256C942"/>
    <w:lvl w:ilvl="0" w:tplc="00000005">
      <w:start w:val="1"/>
      <w:numFmt w:val="bullet"/>
      <w:lvlText w:val="-"/>
      <w:lvlJc w:val="left"/>
      <w:pPr>
        <w:ind w:left="720" w:hanging="360"/>
      </w:pPr>
      <w:rPr>
        <w:rFonts w:ascii="Garamond" w:hAnsi="Garamond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FAB1D80"/>
    <w:multiLevelType w:val="hybridMultilevel"/>
    <w:tmpl w:val="10666D4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2"/>
  </w:num>
  <w:num w:numId="3">
    <w:abstractNumId w:val="53"/>
  </w:num>
  <w:num w:numId="4">
    <w:abstractNumId w:val="26"/>
  </w:num>
  <w:num w:numId="5">
    <w:abstractNumId w:val="40"/>
  </w:num>
  <w:num w:numId="6">
    <w:abstractNumId w:val="44"/>
  </w:num>
  <w:num w:numId="7">
    <w:abstractNumId w:val="38"/>
  </w:num>
  <w:num w:numId="8">
    <w:abstractNumId w:val="20"/>
  </w:num>
  <w:num w:numId="9">
    <w:abstractNumId w:val="32"/>
  </w:num>
  <w:num w:numId="10">
    <w:abstractNumId w:val="24"/>
  </w:num>
  <w:num w:numId="11">
    <w:abstractNumId w:val="29"/>
  </w:num>
  <w:num w:numId="12">
    <w:abstractNumId w:val="55"/>
  </w:num>
  <w:num w:numId="13">
    <w:abstractNumId w:val="41"/>
  </w:num>
  <w:num w:numId="14">
    <w:abstractNumId w:val="34"/>
  </w:num>
  <w:num w:numId="15">
    <w:abstractNumId w:val="23"/>
  </w:num>
  <w:num w:numId="16">
    <w:abstractNumId w:val="42"/>
  </w:num>
  <w:num w:numId="17">
    <w:abstractNumId w:val="28"/>
  </w:num>
  <w:num w:numId="18">
    <w:abstractNumId w:val="22"/>
  </w:num>
  <w:num w:numId="19">
    <w:abstractNumId w:val="19"/>
  </w:num>
  <w:num w:numId="20">
    <w:abstractNumId w:val="36"/>
  </w:num>
  <w:num w:numId="21">
    <w:abstractNumId w:val="50"/>
  </w:num>
  <w:num w:numId="22">
    <w:abstractNumId w:val="25"/>
  </w:num>
  <w:num w:numId="23">
    <w:abstractNumId w:val="10"/>
  </w:num>
  <w:num w:numId="24">
    <w:abstractNumId w:val="46"/>
  </w:num>
  <w:num w:numId="25">
    <w:abstractNumId w:val="31"/>
  </w:num>
  <w:num w:numId="26">
    <w:abstractNumId w:val="35"/>
  </w:num>
  <w:num w:numId="27">
    <w:abstractNumId w:val="48"/>
  </w:num>
  <w:num w:numId="28">
    <w:abstractNumId w:val="27"/>
  </w:num>
  <w:num w:numId="29">
    <w:abstractNumId w:val="45"/>
  </w:num>
  <w:num w:numId="30">
    <w:abstractNumId w:val="51"/>
  </w:num>
  <w:num w:numId="31">
    <w:abstractNumId w:val="49"/>
  </w:num>
  <w:num w:numId="32">
    <w:abstractNumId w:val="47"/>
  </w:num>
  <w:num w:numId="33">
    <w:abstractNumId w:val="33"/>
  </w:num>
  <w:num w:numId="34">
    <w:abstractNumId w:val="56"/>
  </w:num>
  <w:num w:numId="35">
    <w:abstractNumId w:val="30"/>
  </w:num>
  <w:num w:numId="36">
    <w:abstractNumId w:val="37"/>
  </w:num>
  <w:num w:numId="37">
    <w:abstractNumId w:val="39"/>
  </w:num>
  <w:num w:numId="38">
    <w:abstractNumId w:val="54"/>
  </w:num>
  <w:num w:numId="39">
    <w:abstractNumId w:val="43"/>
  </w:num>
  <w:num w:numId="40">
    <w:abstractNumId w:val="18"/>
  </w:num>
  <w:num w:numId="41">
    <w:abstractNumId w:val="2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B42"/>
    <w:rsid w:val="00000237"/>
    <w:rsid w:val="00000BA5"/>
    <w:rsid w:val="00002635"/>
    <w:rsid w:val="00003F16"/>
    <w:rsid w:val="00010779"/>
    <w:rsid w:val="00011B03"/>
    <w:rsid w:val="00020CA5"/>
    <w:rsid w:val="0002372C"/>
    <w:rsid w:val="00025F5F"/>
    <w:rsid w:val="00027F58"/>
    <w:rsid w:val="00031CF9"/>
    <w:rsid w:val="00034BE0"/>
    <w:rsid w:val="00036B8F"/>
    <w:rsid w:val="000403EA"/>
    <w:rsid w:val="00041698"/>
    <w:rsid w:val="000479F2"/>
    <w:rsid w:val="000502B7"/>
    <w:rsid w:val="0005092B"/>
    <w:rsid w:val="00051609"/>
    <w:rsid w:val="00052797"/>
    <w:rsid w:val="00052D38"/>
    <w:rsid w:val="00056D1A"/>
    <w:rsid w:val="00060B7F"/>
    <w:rsid w:val="00065FB0"/>
    <w:rsid w:val="000740AF"/>
    <w:rsid w:val="0008634E"/>
    <w:rsid w:val="000904CB"/>
    <w:rsid w:val="000924FF"/>
    <w:rsid w:val="0009264D"/>
    <w:rsid w:val="000A575C"/>
    <w:rsid w:val="000A7344"/>
    <w:rsid w:val="000B7C93"/>
    <w:rsid w:val="000B7F00"/>
    <w:rsid w:val="000C4422"/>
    <w:rsid w:val="000C5AC6"/>
    <w:rsid w:val="000C7FB2"/>
    <w:rsid w:val="000D02D5"/>
    <w:rsid w:val="000D1118"/>
    <w:rsid w:val="000D1D45"/>
    <w:rsid w:val="000D2384"/>
    <w:rsid w:val="000D3D17"/>
    <w:rsid w:val="000D7CBD"/>
    <w:rsid w:val="000E1B66"/>
    <w:rsid w:val="000E72E4"/>
    <w:rsid w:val="000F4224"/>
    <w:rsid w:val="000F4A85"/>
    <w:rsid w:val="001050F0"/>
    <w:rsid w:val="001059F0"/>
    <w:rsid w:val="001066A7"/>
    <w:rsid w:val="00115F8F"/>
    <w:rsid w:val="00122E85"/>
    <w:rsid w:val="00123C83"/>
    <w:rsid w:val="00127475"/>
    <w:rsid w:val="00130373"/>
    <w:rsid w:val="00132F76"/>
    <w:rsid w:val="0013542A"/>
    <w:rsid w:val="001367CF"/>
    <w:rsid w:val="00142BFF"/>
    <w:rsid w:val="0014727A"/>
    <w:rsid w:val="00150657"/>
    <w:rsid w:val="0015164D"/>
    <w:rsid w:val="00151F0B"/>
    <w:rsid w:val="0015435F"/>
    <w:rsid w:val="001553C8"/>
    <w:rsid w:val="00156042"/>
    <w:rsid w:val="00160051"/>
    <w:rsid w:val="0016011B"/>
    <w:rsid w:val="001616E0"/>
    <w:rsid w:val="00162F4C"/>
    <w:rsid w:val="00173A77"/>
    <w:rsid w:val="00174168"/>
    <w:rsid w:val="00175EE3"/>
    <w:rsid w:val="001824C6"/>
    <w:rsid w:val="00183601"/>
    <w:rsid w:val="0018547B"/>
    <w:rsid w:val="0019331E"/>
    <w:rsid w:val="001977BE"/>
    <w:rsid w:val="001A4D6E"/>
    <w:rsid w:val="001A6AFC"/>
    <w:rsid w:val="001B18C0"/>
    <w:rsid w:val="001C1238"/>
    <w:rsid w:val="001C137D"/>
    <w:rsid w:val="001C30D8"/>
    <w:rsid w:val="001C541F"/>
    <w:rsid w:val="001C5578"/>
    <w:rsid w:val="001C60B6"/>
    <w:rsid w:val="001D0BEA"/>
    <w:rsid w:val="001D1A45"/>
    <w:rsid w:val="001D2F0D"/>
    <w:rsid w:val="001D3F79"/>
    <w:rsid w:val="001D509B"/>
    <w:rsid w:val="001D7679"/>
    <w:rsid w:val="001D793D"/>
    <w:rsid w:val="001E085B"/>
    <w:rsid w:val="001E0C87"/>
    <w:rsid w:val="001E540B"/>
    <w:rsid w:val="001E5FA9"/>
    <w:rsid w:val="001F0F66"/>
    <w:rsid w:val="001F2BE9"/>
    <w:rsid w:val="001F3230"/>
    <w:rsid w:val="001F388E"/>
    <w:rsid w:val="001F4E44"/>
    <w:rsid w:val="001F5897"/>
    <w:rsid w:val="00200B1F"/>
    <w:rsid w:val="0020238F"/>
    <w:rsid w:val="00203313"/>
    <w:rsid w:val="00207D88"/>
    <w:rsid w:val="002117A0"/>
    <w:rsid w:val="0021256C"/>
    <w:rsid w:val="002149DC"/>
    <w:rsid w:val="00222E43"/>
    <w:rsid w:val="00224FBB"/>
    <w:rsid w:val="002364EB"/>
    <w:rsid w:val="00241E03"/>
    <w:rsid w:val="002453F3"/>
    <w:rsid w:val="002454F0"/>
    <w:rsid w:val="002467E9"/>
    <w:rsid w:val="002473C1"/>
    <w:rsid w:val="002477C3"/>
    <w:rsid w:val="00250BB1"/>
    <w:rsid w:val="00252926"/>
    <w:rsid w:val="00253623"/>
    <w:rsid w:val="00256761"/>
    <w:rsid w:val="00257981"/>
    <w:rsid w:val="00257C64"/>
    <w:rsid w:val="0026661D"/>
    <w:rsid w:val="00267D25"/>
    <w:rsid w:val="0027059B"/>
    <w:rsid w:val="002752DB"/>
    <w:rsid w:val="00275D3D"/>
    <w:rsid w:val="00284B49"/>
    <w:rsid w:val="00284C3A"/>
    <w:rsid w:val="00286F62"/>
    <w:rsid w:val="00287CE6"/>
    <w:rsid w:val="002900BF"/>
    <w:rsid w:val="002910C8"/>
    <w:rsid w:val="002A22D6"/>
    <w:rsid w:val="002A2AD4"/>
    <w:rsid w:val="002A40A5"/>
    <w:rsid w:val="002A61FC"/>
    <w:rsid w:val="002B6393"/>
    <w:rsid w:val="002B68AC"/>
    <w:rsid w:val="002B69FC"/>
    <w:rsid w:val="002C32D2"/>
    <w:rsid w:val="002D1ADE"/>
    <w:rsid w:val="002D4CE3"/>
    <w:rsid w:val="002D4F60"/>
    <w:rsid w:val="002E3FA1"/>
    <w:rsid w:val="002E70A9"/>
    <w:rsid w:val="002F2752"/>
    <w:rsid w:val="002F4B48"/>
    <w:rsid w:val="003021A2"/>
    <w:rsid w:val="00303D8E"/>
    <w:rsid w:val="00305CE2"/>
    <w:rsid w:val="00307992"/>
    <w:rsid w:val="00312874"/>
    <w:rsid w:val="003151FB"/>
    <w:rsid w:val="00315D62"/>
    <w:rsid w:val="00316862"/>
    <w:rsid w:val="00321088"/>
    <w:rsid w:val="00321876"/>
    <w:rsid w:val="00321AA7"/>
    <w:rsid w:val="00341ECE"/>
    <w:rsid w:val="00350FCB"/>
    <w:rsid w:val="003512F5"/>
    <w:rsid w:val="003526C6"/>
    <w:rsid w:val="00353929"/>
    <w:rsid w:val="00356099"/>
    <w:rsid w:val="00362D11"/>
    <w:rsid w:val="00364291"/>
    <w:rsid w:val="00367C4C"/>
    <w:rsid w:val="003749F9"/>
    <w:rsid w:val="003779EE"/>
    <w:rsid w:val="00390BB5"/>
    <w:rsid w:val="00390E4C"/>
    <w:rsid w:val="00394012"/>
    <w:rsid w:val="00395293"/>
    <w:rsid w:val="00396E36"/>
    <w:rsid w:val="00397568"/>
    <w:rsid w:val="003A22C2"/>
    <w:rsid w:val="003A2AF8"/>
    <w:rsid w:val="003A2D5E"/>
    <w:rsid w:val="003A5944"/>
    <w:rsid w:val="003B1C0F"/>
    <w:rsid w:val="003B26C7"/>
    <w:rsid w:val="003B4EA4"/>
    <w:rsid w:val="003B6F99"/>
    <w:rsid w:val="003C1A2C"/>
    <w:rsid w:val="003C60A3"/>
    <w:rsid w:val="003C763C"/>
    <w:rsid w:val="003D0740"/>
    <w:rsid w:val="003D3092"/>
    <w:rsid w:val="003D4390"/>
    <w:rsid w:val="003D6094"/>
    <w:rsid w:val="003E06F6"/>
    <w:rsid w:val="003E17B4"/>
    <w:rsid w:val="003E1CD6"/>
    <w:rsid w:val="003E2C38"/>
    <w:rsid w:val="003E600F"/>
    <w:rsid w:val="003E64DA"/>
    <w:rsid w:val="003E6CA3"/>
    <w:rsid w:val="003F0235"/>
    <w:rsid w:val="003F2A72"/>
    <w:rsid w:val="003F2DCD"/>
    <w:rsid w:val="003F4B62"/>
    <w:rsid w:val="003F5BB2"/>
    <w:rsid w:val="003F7D93"/>
    <w:rsid w:val="00404B62"/>
    <w:rsid w:val="004072EF"/>
    <w:rsid w:val="00407A3C"/>
    <w:rsid w:val="00407D90"/>
    <w:rsid w:val="00425A5C"/>
    <w:rsid w:val="00432760"/>
    <w:rsid w:val="0043286A"/>
    <w:rsid w:val="0044009C"/>
    <w:rsid w:val="00440E9F"/>
    <w:rsid w:val="00441857"/>
    <w:rsid w:val="00446E74"/>
    <w:rsid w:val="00446FD7"/>
    <w:rsid w:val="004470CD"/>
    <w:rsid w:val="00451153"/>
    <w:rsid w:val="00452093"/>
    <w:rsid w:val="004523A2"/>
    <w:rsid w:val="004524A8"/>
    <w:rsid w:val="0045379C"/>
    <w:rsid w:val="004542A7"/>
    <w:rsid w:val="004572C6"/>
    <w:rsid w:val="00457497"/>
    <w:rsid w:val="004617EE"/>
    <w:rsid w:val="00462CE1"/>
    <w:rsid w:val="004647FB"/>
    <w:rsid w:val="004667EC"/>
    <w:rsid w:val="004722A2"/>
    <w:rsid w:val="00480503"/>
    <w:rsid w:val="00492D00"/>
    <w:rsid w:val="00497635"/>
    <w:rsid w:val="00497D7D"/>
    <w:rsid w:val="004A43F8"/>
    <w:rsid w:val="004B75DD"/>
    <w:rsid w:val="004C1D4F"/>
    <w:rsid w:val="004C3B79"/>
    <w:rsid w:val="004D0625"/>
    <w:rsid w:val="004D06E0"/>
    <w:rsid w:val="004D3BCC"/>
    <w:rsid w:val="004D6CEC"/>
    <w:rsid w:val="004E1132"/>
    <w:rsid w:val="004E4F43"/>
    <w:rsid w:val="004E679D"/>
    <w:rsid w:val="004F6053"/>
    <w:rsid w:val="005002B0"/>
    <w:rsid w:val="0050108F"/>
    <w:rsid w:val="00505605"/>
    <w:rsid w:val="00506E52"/>
    <w:rsid w:val="00514904"/>
    <w:rsid w:val="00522536"/>
    <w:rsid w:val="005227AD"/>
    <w:rsid w:val="005241CE"/>
    <w:rsid w:val="00524CAE"/>
    <w:rsid w:val="0052628C"/>
    <w:rsid w:val="00526999"/>
    <w:rsid w:val="00526A95"/>
    <w:rsid w:val="00535F98"/>
    <w:rsid w:val="00540C52"/>
    <w:rsid w:val="00545E54"/>
    <w:rsid w:val="00546E5A"/>
    <w:rsid w:val="00547A14"/>
    <w:rsid w:val="00557F1C"/>
    <w:rsid w:val="00562A72"/>
    <w:rsid w:val="00562EB0"/>
    <w:rsid w:val="0056403E"/>
    <w:rsid w:val="005675A3"/>
    <w:rsid w:val="00567956"/>
    <w:rsid w:val="00570077"/>
    <w:rsid w:val="005734F4"/>
    <w:rsid w:val="005778D1"/>
    <w:rsid w:val="00577CF2"/>
    <w:rsid w:val="00581A5C"/>
    <w:rsid w:val="0058319A"/>
    <w:rsid w:val="00595BB4"/>
    <w:rsid w:val="00596C5D"/>
    <w:rsid w:val="005A0290"/>
    <w:rsid w:val="005A10DB"/>
    <w:rsid w:val="005A1C61"/>
    <w:rsid w:val="005A3350"/>
    <w:rsid w:val="005A407E"/>
    <w:rsid w:val="005B444E"/>
    <w:rsid w:val="005B640E"/>
    <w:rsid w:val="005C2FF5"/>
    <w:rsid w:val="005C374C"/>
    <w:rsid w:val="005C41B3"/>
    <w:rsid w:val="005C4CE6"/>
    <w:rsid w:val="005D1CDD"/>
    <w:rsid w:val="005D2F2E"/>
    <w:rsid w:val="005D2FEB"/>
    <w:rsid w:val="005D33D7"/>
    <w:rsid w:val="005D52E6"/>
    <w:rsid w:val="005D5ADC"/>
    <w:rsid w:val="005F214F"/>
    <w:rsid w:val="0060551F"/>
    <w:rsid w:val="00606341"/>
    <w:rsid w:val="00615511"/>
    <w:rsid w:val="006215BC"/>
    <w:rsid w:val="00622820"/>
    <w:rsid w:val="00623A17"/>
    <w:rsid w:val="00624AD9"/>
    <w:rsid w:val="0062568E"/>
    <w:rsid w:val="00625C3A"/>
    <w:rsid w:val="00630E12"/>
    <w:rsid w:val="006312D7"/>
    <w:rsid w:val="006328D9"/>
    <w:rsid w:val="00633928"/>
    <w:rsid w:val="006357A5"/>
    <w:rsid w:val="00640CA0"/>
    <w:rsid w:val="006608D5"/>
    <w:rsid w:val="00662CF2"/>
    <w:rsid w:val="006651F4"/>
    <w:rsid w:val="00667230"/>
    <w:rsid w:val="00667806"/>
    <w:rsid w:val="0067020D"/>
    <w:rsid w:val="00670DAB"/>
    <w:rsid w:val="0067237F"/>
    <w:rsid w:val="006737F3"/>
    <w:rsid w:val="0067472E"/>
    <w:rsid w:val="00675582"/>
    <w:rsid w:val="0067792B"/>
    <w:rsid w:val="00680448"/>
    <w:rsid w:val="00682C68"/>
    <w:rsid w:val="00683B57"/>
    <w:rsid w:val="0068454A"/>
    <w:rsid w:val="00684C3C"/>
    <w:rsid w:val="006855B3"/>
    <w:rsid w:val="00687118"/>
    <w:rsid w:val="00690C9A"/>
    <w:rsid w:val="00692D9C"/>
    <w:rsid w:val="00693C4C"/>
    <w:rsid w:val="00694375"/>
    <w:rsid w:val="00694377"/>
    <w:rsid w:val="00694AB6"/>
    <w:rsid w:val="00694E60"/>
    <w:rsid w:val="00694F3E"/>
    <w:rsid w:val="00696AC1"/>
    <w:rsid w:val="00697310"/>
    <w:rsid w:val="00697489"/>
    <w:rsid w:val="00697E48"/>
    <w:rsid w:val="006A22B9"/>
    <w:rsid w:val="006A2749"/>
    <w:rsid w:val="006B1302"/>
    <w:rsid w:val="006B17BA"/>
    <w:rsid w:val="006B1919"/>
    <w:rsid w:val="006C2B4D"/>
    <w:rsid w:val="006C3B8D"/>
    <w:rsid w:val="006C556B"/>
    <w:rsid w:val="006D0EDA"/>
    <w:rsid w:val="006D2611"/>
    <w:rsid w:val="006D34DC"/>
    <w:rsid w:val="006E62FB"/>
    <w:rsid w:val="006F0E4F"/>
    <w:rsid w:val="006F749A"/>
    <w:rsid w:val="00702748"/>
    <w:rsid w:val="00703942"/>
    <w:rsid w:val="0070491C"/>
    <w:rsid w:val="00705506"/>
    <w:rsid w:val="007079A8"/>
    <w:rsid w:val="00711489"/>
    <w:rsid w:val="0072351A"/>
    <w:rsid w:val="007239D0"/>
    <w:rsid w:val="00724D0F"/>
    <w:rsid w:val="00732992"/>
    <w:rsid w:val="0073311C"/>
    <w:rsid w:val="00735431"/>
    <w:rsid w:val="007364E0"/>
    <w:rsid w:val="007369AC"/>
    <w:rsid w:val="00736EFF"/>
    <w:rsid w:val="00742553"/>
    <w:rsid w:val="00754609"/>
    <w:rsid w:val="007557F9"/>
    <w:rsid w:val="007608BE"/>
    <w:rsid w:val="00760CAA"/>
    <w:rsid w:val="007624F4"/>
    <w:rsid w:val="0076384A"/>
    <w:rsid w:val="00765CF5"/>
    <w:rsid w:val="00766A45"/>
    <w:rsid w:val="007701E4"/>
    <w:rsid w:val="007706EC"/>
    <w:rsid w:val="00771A06"/>
    <w:rsid w:val="0077432B"/>
    <w:rsid w:val="00776DC0"/>
    <w:rsid w:val="00781626"/>
    <w:rsid w:val="00782CD3"/>
    <w:rsid w:val="007912A3"/>
    <w:rsid w:val="007948A6"/>
    <w:rsid w:val="00794BBD"/>
    <w:rsid w:val="00796031"/>
    <w:rsid w:val="0079798F"/>
    <w:rsid w:val="007A1220"/>
    <w:rsid w:val="007A34F5"/>
    <w:rsid w:val="007A73CF"/>
    <w:rsid w:val="007B0424"/>
    <w:rsid w:val="007B0FCD"/>
    <w:rsid w:val="007B7679"/>
    <w:rsid w:val="007B7D2B"/>
    <w:rsid w:val="007B7D3C"/>
    <w:rsid w:val="007C141B"/>
    <w:rsid w:val="007C3F95"/>
    <w:rsid w:val="007C5B47"/>
    <w:rsid w:val="007D5055"/>
    <w:rsid w:val="007E2AAD"/>
    <w:rsid w:val="007E41DE"/>
    <w:rsid w:val="007E5A9F"/>
    <w:rsid w:val="007F1035"/>
    <w:rsid w:val="007F675A"/>
    <w:rsid w:val="007F7256"/>
    <w:rsid w:val="0080229B"/>
    <w:rsid w:val="0080287C"/>
    <w:rsid w:val="00813666"/>
    <w:rsid w:val="00822D50"/>
    <w:rsid w:val="008279F4"/>
    <w:rsid w:val="0083092A"/>
    <w:rsid w:val="00831D89"/>
    <w:rsid w:val="00833599"/>
    <w:rsid w:val="00833D62"/>
    <w:rsid w:val="00835C77"/>
    <w:rsid w:val="0084156F"/>
    <w:rsid w:val="00843DEB"/>
    <w:rsid w:val="00844AEE"/>
    <w:rsid w:val="008524AD"/>
    <w:rsid w:val="008526ED"/>
    <w:rsid w:val="00855181"/>
    <w:rsid w:val="008611C6"/>
    <w:rsid w:val="00866DF9"/>
    <w:rsid w:val="00866E9B"/>
    <w:rsid w:val="00867427"/>
    <w:rsid w:val="00873580"/>
    <w:rsid w:val="008743A8"/>
    <w:rsid w:val="00875328"/>
    <w:rsid w:val="008776E8"/>
    <w:rsid w:val="0088044E"/>
    <w:rsid w:val="00880B21"/>
    <w:rsid w:val="00883D91"/>
    <w:rsid w:val="008854E9"/>
    <w:rsid w:val="0089186A"/>
    <w:rsid w:val="008934F2"/>
    <w:rsid w:val="00895C4C"/>
    <w:rsid w:val="008A0E6D"/>
    <w:rsid w:val="008A33AA"/>
    <w:rsid w:val="008A555A"/>
    <w:rsid w:val="008A5F1D"/>
    <w:rsid w:val="008A7ACE"/>
    <w:rsid w:val="008B04B5"/>
    <w:rsid w:val="008B108A"/>
    <w:rsid w:val="008B5417"/>
    <w:rsid w:val="008B6940"/>
    <w:rsid w:val="008B7A07"/>
    <w:rsid w:val="008C017D"/>
    <w:rsid w:val="008C0D01"/>
    <w:rsid w:val="008C3E73"/>
    <w:rsid w:val="008C5B68"/>
    <w:rsid w:val="008D061B"/>
    <w:rsid w:val="008D71B2"/>
    <w:rsid w:val="008E245F"/>
    <w:rsid w:val="008E27A0"/>
    <w:rsid w:val="008E5016"/>
    <w:rsid w:val="008E773D"/>
    <w:rsid w:val="008F078B"/>
    <w:rsid w:val="008F1EAC"/>
    <w:rsid w:val="008F3C05"/>
    <w:rsid w:val="008F4063"/>
    <w:rsid w:val="008F792E"/>
    <w:rsid w:val="0090320B"/>
    <w:rsid w:val="00903D94"/>
    <w:rsid w:val="009059EA"/>
    <w:rsid w:val="00905E2C"/>
    <w:rsid w:val="00910D5C"/>
    <w:rsid w:val="009144A4"/>
    <w:rsid w:val="00915EE6"/>
    <w:rsid w:val="009173DA"/>
    <w:rsid w:val="009202B7"/>
    <w:rsid w:val="00925B61"/>
    <w:rsid w:val="0092769C"/>
    <w:rsid w:val="00931496"/>
    <w:rsid w:val="0093417D"/>
    <w:rsid w:val="009346F9"/>
    <w:rsid w:val="0094266C"/>
    <w:rsid w:val="009468C2"/>
    <w:rsid w:val="009564A8"/>
    <w:rsid w:val="00960EFC"/>
    <w:rsid w:val="00963846"/>
    <w:rsid w:val="0096497E"/>
    <w:rsid w:val="00972F39"/>
    <w:rsid w:val="00973617"/>
    <w:rsid w:val="00973F8E"/>
    <w:rsid w:val="00974DD8"/>
    <w:rsid w:val="009753B3"/>
    <w:rsid w:val="0097570D"/>
    <w:rsid w:val="00975E97"/>
    <w:rsid w:val="0097637A"/>
    <w:rsid w:val="0098164F"/>
    <w:rsid w:val="009822BF"/>
    <w:rsid w:val="00982F5F"/>
    <w:rsid w:val="00990B60"/>
    <w:rsid w:val="0099281A"/>
    <w:rsid w:val="009A2270"/>
    <w:rsid w:val="009A3097"/>
    <w:rsid w:val="009A4769"/>
    <w:rsid w:val="009A5847"/>
    <w:rsid w:val="009B3963"/>
    <w:rsid w:val="009B5CF5"/>
    <w:rsid w:val="009C18A6"/>
    <w:rsid w:val="009C4FD3"/>
    <w:rsid w:val="009C658C"/>
    <w:rsid w:val="009C6BCE"/>
    <w:rsid w:val="009C730B"/>
    <w:rsid w:val="009D43A9"/>
    <w:rsid w:val="009D70DA"/>
    <w:rsid w:val="009E1E34"/>
    <w:rsid w:val="009F45D7"/>
    <w:rsid w:val="009F5431"/>
    <w:rsid w:val="009F59D9"/>
    <w:rsid w:val="009F730F"/>
    <w:rsid w:val="00A036E2"/>
    <w:rsid w:val="00A04D38"/>
    <w:rsid w:val="00A12AA9"/>
    <w:rsid w:val="00A1320F"/>
    <w:rsid w:val="00A15661"/>
    <w:rsid w:val="00A21DE7"/>
    <w:rsid w:val="00A22E5C"/>
    <w:rsid w:val="00A268CF"/>
    <w:rsid w:val="00A31220"/>
    <w:rsid w:val="00A319C4"/>
    <w:rsid w:val="00A32474"/>
    <w:rsid w:val="00A40F47"/>
    <w:rsid w:val="00A41EDA"/>
    <w:rsid w:val="00A47CA9"/>
    <w:rsid w:val="00A5258D"/>
    <w:rsid w:val="00A5783D"/>
    <w:rsid w:val="00A63E09"/>
    <w:rsid w:val="00A66FE2"/>
    <w:rsid w:val="00A6745F"/>
    <w:rsid w:val="00A6765F"/>
    <w:rsid w:val="00A718E7"/>
    <w:rsid w:val="00A81016"/>
    <w:rsid w:val="00A84B75"/>
    <w:rsid w:val="00A8512D"/>
    <w:rsid w:val="00A879E5"/>
    <w:rsid w:val="00A87E70"/>
    <w:rsid w:val="00A936CB"/>
    <w:rsid w:val="00A94301"/>
    <w:rsid w:val="00A95CDA"/>
    <w:rsid w:val="00AA2A6D"/>
    <w:rsid w:val="00AA340D"/>
    <w:rsid w:val="00AA4E68"/>
    <w:rsid w:val="00AA504C"/>
    <w:rsid w:val="00AA57F5"/>
    <w:rsid w:val="00AA7BB0"/>
    <w:rsid w:val="00AA7C26"/>
    <w:rsid w:val="00AB03D5"/>
    <w:rsid w:val="00AB2076"/>
    <w:rsid w:val="00AB4E26"/>
    <w:rsid w:val="00AC07FE"/>
    <w:rsid w:val="00AC468C"/>
    <w:rsid w:val="00AD16C2"/>
    <w:rsid w:val="00AD3B7B"/>
    <w:rsid w:val="00AD3CC2"/>
    <w:rsid w:val="00AD6CF7"/>
    <w:rsid w:val="00AE4B74"/>
    <w:rsid w:val="00AE6FB6"/>
    <w:rsid w:val="00AE7EE8"/>
    <w:rsid w:val="00AF060B"/>
    <w:rsid w:val="00AF0CD9"/>
    <w:rsid w:val="00AF1160"/>
    <w:rsid w:val="00AF5367"/>
    <w:rsid w:val="00B0016F"/>
    <w:rsid w:val="00B01D6B"/>
    <w:rsid w:val="00B04A78"/>
    <w:rsid w:val="00B04EC1"/>
    <w:rsid w:val="00B138F0"/>
    <w:rsid w:val="00B13E9D"/>
    <w:rsid w:val="00B15D79"/>
    <w:rsid w:val="00B202EF"/>
    <w:rsid w:val="00B22334"/>
    <w:rsid w:val="00B225E5"/>
    <w:rsid w:val="00B2581A"/>
    <w:rsid w:val="00B34E35"/>
    <w:rsid w:val="00B35721"/>
    <w:rsid w:val="00B368BD"/>
    <w:rsid w:val="00B4407A"/>
    <w:rsid w:val="00B466EF"/>
    <w:rsid w:val="00B477BD"/>
    <w:rsid w:val="00B512BF"/>
    <w:rsid w:val="00B51E09"/>
    <w:rsid w:val="00B55B3E"/>
    <w:rsid w:val="00B573DD"/>
    <w:rsid w:val="00B632D0"/>
    <w:rsid w:val="00B664DC"/>
    <w:rsid w:val="00B67634"/>
    <w:rsid w:val="00B70F1F"/>
    <w:rsid w:val="00B72DB0"/>
    <w:rsid w:val="00B80F6B"/>
    <w:rsid w:val="00B83AC4"/>
    <w:rsid w:val="00B858D2"/>
    <w:rsid w:val="00B86063"/>
    <w:rsid w:val="00B863DC"/>
    <w:rsid w:val="00B86D57"/>
    <w:rsid w:val="00B917EC"/>
    <w:rsid w:val="00B93CCA"/>
    <w:rsid w:val="00B9431B"/>
    <w:rsid w:val="00B95493"/>
    <w:rsid w:val="00BA6CA0"/>
    <w:rsid w:val="00BA708C"/>
    <w:rsid w:val="00BB29D5"/>
    <w:rsid w:val="00BB51AB"/>
    <w:rsid w:val="00BC071B"/>
    <w:rsid w:val="00BC3699"/>
    <w:rsid w:val="00BC54CE"/>
    <w:rsid w:val="00BC714D"/>
    <w:rsid w:val="00BD4670"/>
    <w:rsid w:val="00BE26FA"/>
    <w:rsid w:val="00BE3B03"/>
    <w:rsid w:val="00BF7403"/>
    <w:rsid w:val="00BF7F6D"/>
    <w:rsid w:val="00C0045C"/>
    <w:rsid w:val="00C025BC"/>
    <w:rsid w:val="00C05252"/>
    <w:rsid w:val="00C065B6"/>
    <w:rsid w:val="00C07883"/>
    <w:rsid w:val="00C17B43"/>
    <w:rsid w:val="00C245D8"/>
    <w:rsid w:val="00C24831"/>
    <w:rsid w:val="00C26C72"/>
    <w:rsid w:val="00C32A51"/>
    <w:rsid w:val="00C41371"/>
    <w:rsid w:val="00C572AB"/>
    <w:rsid w:val="00C60086"/>
    <w:rsid w:val="00C6072F"/>
    <w:rsid w:val="00C65401"/>
    <w:rsid w:val="00C65937"/>
    <w:rsid w:val="00C66787"/>
    <w:rsid w:val="00C66FC3"/>
    <w:rsid w:val="00C67B3F"/>
    <w:rsid w:val="00C720BC"/>
    <w:rsid w:val="00C72BE8"/>
    <w:rsid w:val="00C7639E"/>
    <w:rsid w:val="00C8189A"/>
    <w:rsid w:val="00C904BB"/>
    <w:rsid w:val="00C90B1D"/>
    <w:rsid w:val="00C95A80"/>
    <w:rsid w:val="00CA2767"/>
    <w:rsid w:val="00CA4905"/>
    <w:rsid w:val="00CA5A42"/>
    <w:rsid w:val="00CA6351"/>
    <w:rsid w:val="00CB205E"/>
    <w:rsid w:val="00CB3220"/>
    <w:rsid w:val="00CB6D12"/>
    <w:rsid w:val="00CC0408"/>
    <w:rsid w:val="00CC090F"/>
    <w:rsid w:val="00CC1493"/>
    <w:rsid w:val="00CC182F"/>
    <w:rsid w:val="00CC33E5"/>
    <w:rsid w:val="00CC3DCD"/>
    <w:rsid w:val="00CC5808"/>
    <w:rsid w:val="00CD154E"/>
    <w:rsid w:val="00CD166E"/>
    <w:rsid w:val="00CD7692"/>
    <w:rsid w:val="00CE15F5"/>
    <w:rsid w:val="00CE2CE9"/>
    <w:rsid w:val="00CE6255"/>
    <w:rsid w:val="00CF1983"/>
    <w:rsid w:val="00CF5BB3"/>
    <w:rsid w:val="00D05A7E"/>
    <w:rsid w:val="00D10BD4"/>
    <w:rsid w:val="00D10FE2"/>
    <w:rsid w:val="00D1344B"/>
    <w:rsid w:val="00D17EE2"/>
    <w:rsid w:val="00D2158B"/>
    <w:rsid w:val="00D21B8B"/>
    <w:rsid w:val="00D247A9"/>
    <w:rsid w:val="00D34A61"/>
    <w:rsid w:val="00D3607D"/>
    <w:rsid w:val="00D40368"/>
    <w:rsid w:val="00D415AE"/>
    <w:rsid w:val="00D424E6"/>
    <w:rsid w:val="00D47897"/>
    <w:rsid w:val="00D52F91"/>
    <w:rsid w:val="00D53A03"/>
    <w:rsid w:val="00D61054"/>
    <w:rsid w:val="00D61CEE"/>
    <w:rsid w:val="00D62113"/>
    <w:rsid w:val="00D63C51"/>
    <w:rsid w:val="00D64379"/>
    <w:rsid w:val="00D66314"/>
    <w:rsid w:val="00D66472"/>
    <w:rsid w:val="00D668B0"/>
    <w:rsid w:val="00D703EE"/>
    <w:rsid w:val="00D70502"/>
    <w:rsid w:val="00D749A5"/>
    <w:rsid w:val="00D74A3B"/>
    <w:rsid w:val="00D771E3"/>
    <w:rsid w:val="00D81D9F"/>
    <w:rsid w:val="00D82742"/>
    <w:rsid w:val="00D82932"/>
    <w:rsid w:val="00D85308"/>
    <w:rsid w:val="00D92586"/>
    <w:rsid w:val="00D95CD7"/>
    <w:rsid w:val="00D9722F"/>
    <w:rsid w:val="00D976B2"/>
    <w:rsid w:val="00DA4FEF"/>
    <w:rsid w:val="00DA6212"/>
    <w:rsid w:val="00DB0269"/>
    <w:rsid w:val="00DB1FE6"/>
    <w:rsid w:val="00DB359B"/>
    <w:rsid w:val="00DC0FCA"/>
    <w:rsid w:val="00DC524C"/>
    <w:rsid w:val="00DC7AAC"/>
    <w:rsid w:val="00DD05B0"/>
    <w:rsid w:val="00DD18C5"/>
    <w:rsid w:val="00DD3329"/>
    <w:rsid w:val="00DD545B"/>
    <w:rsid w:val="00DE4F16"/>
    <w:rsid w:val="00DE5744"/>
    <w:rsid w:val="00DE6464"/>
    <w:rsid w:val="00DF1123"/>
    <w:rsid w:val="00DF1757"/>
    <w:rsid w:val="00DF51AB"/>
    <w:rsid w:val="00E00AA4"/>
    <w:rsid w:val="00E04621"/>
    <w:rsid w:val="00E20628"/>
    <w:rsid w:val="00E22647"/>
    <w:rsid w:val="00E23296"/>
    <w:rsid w:val="00E324CB"/>
    <w:rsid w:val="00E32877"/>
    <w:rsid w:val="00E35E4C"/>
    <w:rsid w:val="00E35FF4"/>
    <w:rsid w:val="00E37089"/>
    <w:rsid w:val="00E428F6"/>
    <w:rsid w:val="00E42CEB"/>
    <w:rsid w:val="00E4696C"/>
    <w:rsid w:val="00E51166"/>
    <w:rsid w:val="00E52FAD"/>
    <w:rsid w:val="00E57972"/>
    <w:rsid w:val="00E57C32"/>
    <w:rsid w:val="00E610A3"/>
    <w:rsid w:val="00E71186"/>
    <w:rsid w:val="00E722CE"/>
    <w:rsid w:val="00E73852"/>
    <w:rsid w:val="00E756E7"/>
    <w:rsid w:val="00E75FBF"/>
    <w:rsid w:val="00E771EA"/>
    <w:rsid w:val="00E775F2"/>
    <w:rsid w:val="00E81D96"/>
    <w:rsid w:val="00E82A76"/>
    <w:rsid w:val="00E83442"/>
    <w:rsid w:val="00E83807"/>
    <w:rsid w:val="00E84685"/>
    <w:rsid w:val="00E94305"/>
    <w:rsid w:val="00E94F3C"/>
    <w:rsid w:val="00E960C8"/>
    <w:rsid w:val="00EA1B65"/>
    <w:rsid w:val="00EA27EB"/>
    <w:rsid w:val="00EA6114"/>
    <w:rsid w:val="00EB46BA"/>
    <w:rsid w:val="00EB5BB5"/>
    <w:rsid w:val="00EB716E"/>
    <w:rsid w:val="00EB7EDF"/>
    <w:rsid w:val="00EC0C30"/>
    <w:rsid w:val="00EC0CCD"/>
    <w:rsid w:val="00EC70A2"/>
    <w:rsid w:val="00ED1861"/>
    <w:rsid w:val="00ED3B42"/>
    <w:rsid w:val="00ED7D15"/>
    <w:rsid w:val="00EF0509"/>
    <w:rsid w:val="00EF3116"/>
    <w:rsid w:val="00EF32A6"/>
    <w:rsid w:val="00EF4BA4"/>
    <w:rsid w:val="00EF4BAE"/>
    <w:rsid w:val="00EF642B"/>
    <w:rsid w:val="00F0172E"/>
    <w:rsid w:val="00F03A54"/>
    <w:rsid w:val="00F05FF2"/>
    <w:rsid w:val="00F06CEC"/>
    <w:rsid w:val="00F131F7"/>
    <w:rsid w:val="00F137BE"/>
    <w:rsid w:val="00F13C97"/>
    <w:rsid w:val="00F14794"/>
    <w:rsid w:val="00F15C4A"/>
    <w:rsid w:val="00F16325"/>
    <w:rsid w:val="00F20132"/>
    <w:rsid w:val="00F26D06"/>
    <w:rsid w:val="00F37158"/>
    <w:rsid w:val="00F3728B"/>
    <w:rsid w:val="00F41A70"/>
    <w:rsid w:val="00F41F73"/>
    <w:rsid w:val="00F44B9C"/>
    <w:rsid w:val="00F4684C"/>
    <w:rsid w:val="00F503E5"/>
    <w:rsid w:val="00F50714"/>
    <w:rsid w:val="00F527D3"/>
    <w:rsid w:val="00F550D0"/>
    <w:rsid w:val="00F63E49"/>
    <w:rsid w:val="00F72044"/>
    <w:rsid w:val="00F74565"/>
    <w:rsid w:val="00F8191A"/>
    <w:rsid w:val="00F86781"/>
    <w:rsid w:val="00F87287"/>
    <w:rsid w:val="00F93381"/>
    <w:rsid w:val="00F9658C"/>
    <w:rsid w:val="00F96BC0"/>
    <w:rsid w:val="00F9705E"/>
    <w:rsid w:val="00F979EC"/>
    <w:rsid w:val="00FA23DA"/>
    <w:rsid w:val="00FA29F3"/>
    <w:rsid w:val="00FA3B11"/>
    <w:rsid w:val="00FB0EAC"/>
    <w:rsid w:val="00FB1F9C"/>
    <w:rsid w:val="00FC207C"/>
    <w:rsid w:val="00FC5385"/>
    <w:rsid w:val="00FC5983"/>
    <w:rsid w:val="00FC6F49"/>
    <w:rsid w:val="00FD0E98"/>
    <w:rsid w:val="00FD242C"/>
    <w:rsid w:val="00FD4C37"/>
    <w:rsid w:val="00FD60E6"/>
    <w:rsid w:val="00FD68A9"/>
    <w:rsid w:val="00FF0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qFormat="1"/>
    <w:lsdException w:name="heading 5" w:lock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9C18A6"/>
    <w:pPr>
      <w:suppressAutoHyphens/>
    </w:pPr>
    <w:rPr>
      <w:sz w:val="20"/>
      <w:szCs w:val="20"/>
      <w:lang w:eastAsia="ar-SA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9C18A6"/>
    <w:pPr>
      <w:keepNext/>
      <w:numPr>
        <w:numId w:val="1"/>
      </w:numPr>
      <w:outlineLvl w:val="0"/>
    </w:pPr>
    <w:rPr>
      <w:sz w:val="32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9C18A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D17EE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9C18A6"/>
    <w:pPr>
      <w:keepNext/>
      <w:numPr>
        <w:ilvl w:val="3"/>
        <w:numId w:val="1"/>
      </w:numPr>
      <w:spacing w:before="120"/>
      <w:jc w:val="both"/>
      <w:outlineLvl w:val="3"/>
    </w:pPr>
    <w:rPr>
      <w:rFonts w:ascii="Arial" w:hAnsi="Arial"/>
      <w:b/>
      <w:i/>
      <w:sz w:val="24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9C18A6"/>
    <w:pPr>
      <w:keepNext/>
      <w:numPr>
        <w:ilvl w:val="4"/>
        <w:numId w:val="1"/>
      </w:numPr>
      <w:spacing w:before="120"/>
      <w:ind w:left="142"/>
      <w:jc w:val="both"/>
      <w:outlineLvl w:val="4"/>
    </w:pPr>
    <w:rPr>
      <w:rFonts w:ascii="Arial" w:hAnsi="Arial"/>
      <w:b/>
      <w:i/>
      <w:sz w:val="24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D17EE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8B04B5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sid w:val="00763966"/>
    <w:rPr>
      <w:sz w:val="32"/>
      <w:szCs w:val="20"/>
      <w:lang w:eastAsia="ar-SA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63966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D17EE2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Titolo4Carattere">
    <w:name w:val="Titolo 4 Carattere"/>
    <w:basedOn w:val="Carpredefinitoparagrafo"/>
    <w:link w:val="Titolo4"/>
    <w:uiPriority w:val="99"/>
    <w:rsid w:val="00763966"/>
    <w:rPr>
      <w:rFonts w:ascii="Arial" w:hAnsi="Arial"/>
      <w:b/>
      <w:i/>
      <w:sz w:val="24"/>
      <w:szCs w:val="20"/>
      <w:lang w:eastAsia="ar-SA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763966"/>
    <w:rPr>
      <w:rFonts w:ascii="Arial" w:hAnsi="Arial"/>
      <w:b/>
      <w:i/>
      <w:sz w:val="24"/>
      <w:szCs w:val="20"/>
      <w:lang w:eastAsia="ar-SA"/>
    </w:rPr>
  </w:style>
  <w:style w:type="character" w:customStyle="1" w:styleId="Titolo6Carattere">
    <w:name w:val="Titolo 6 Carattere"/>
    <w:basedOn w:val="Carpredefinitoparagrafo"/>
    <w:link w:val="Titolo6"/>
    <w:uiPriority w:val="99"/>
    <w:semiHidden/>
    <w:locked/>
    <w:rsid w:val="00D17EE2"/>
    <w:rPr>
      <w:rFonts w:ascii="Calibri" w:hAnsi="Calibri" w:cs="Times New Roman"/>
      <w:b/>
      <w:bCs/>
      <w:sz w:val="22"/>
      <w:szCs w:val="22"/>
      <w:lang w:eastAsia="ar-SA" w:bidi="ar-SA"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sid w:val="008B04B5"/>
    <w:rPr>
      <w:rFonts w:ascii="Calibri" w:hAnsi="Calibri" w:cs="Times New Roman"/>
      <w:sz w:val="24"/>
      <w:szCs w:val="24"/>
      <w:lang w:eastAsia="ar-SA" w:bidi="ar-SA"/>
    </w:rPr>
  </w:style>
  <w:style w:type="character" w:styleId="Collegamentoipertestuale">
    <w:name w:val="Hyperlink"/>
    <w:basedOn w:val="Carpredefinitoparagrafo"/>
    <w:uiPriority w:val="99"/>
    <w:rsid w:val="009C18A6"/>
    <w:rPr>
      <w:rFonts w:cs="Times New Roman"/>
      <w:color w:val="0000FF"/>
      <w:u w:val="single"/>
    </w:rPr>
  </w:style>
  <w:style w:type="paragraph" w:customStyle="1" w:styleId="Rientrocorpodeltesto21">
    <w:name w:val="Rientro corpo del testo 21"/>
    <w:basedOn w:val="Normale"/>
    <w:rsid w:val="009C18A6"/>
    <w:pPr>
      <w:spacing w:before="120"/>
      <w:ind w:left="142"/>
      <w:jc w:val="both"/>
    </w:pPr>
    <w:rPr>
      <w:rFonts w:ascii="Arial" w:hAnsi="Arial"/>
      <w:sz w:val="24"/>
    </w:rPr>
  </w:style>
  <w:style w:type="paragraph" w:styleId="Sommario4">
    <w:name w:val="toc 4"/>
    <w:basedOn w:val="Normale"/>
    <w:next w:val="Normale"/>
    <w:autoRedefine/>
    <w:uiPriority w:val="99"/>
    <w:semiHidden/>
    <w:rsid w:val="009C18A6"/>
    <w:pPr>
      <w:ind w:left="600"/>
    </w:pPr>
  </w:style>
  <w:style w:type="paragraph" w:styleId="Elenco">
    <w:name w:val="List"/>
    <w:basedOn w:val="Corpotesto"/>
    <w:uiPriority w:val="99"/>
    <w:semiHidden/>
    <w:rsid w:val="009C18A6"/>
    <w:pPr>
      <w:spacing w:after="0"/>
      <w:jc w:val="both"/>
    </w:pPr>
    <w:rPr>
      <w:rFonts w:ascii="Arial" w:hAnsi="Arial" w:cs="Tahoma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9C18A6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763966"/>
    <w:rPr>
      <w:sz w:val="20"/>
      <w:szCs w:val="20"/>
      <w:lang w:eastAsia="ar-SA"/>
    </w:rPr>
  </w:style>
  <w:style w:type="character" w:customStyle="1" w:styleId="TitoloCarattereCarattere3CarattereCarattere">
    <w:name w:val="Titolo Carattere Carattere3 Carattere Carattere"/>
    <w:aliases w:val="Titolo1 Carattere Carattere Carattere Carattere,Titolo Carattere11 Carattere Carattere Carattere Carattere,Titolo Carattere Carattere1 Carattere Carattere Carattere1 Carattere"/>
    <w:basedOn w:val="Carpredefinitoparagrafo"/>
    <w:uiPriority w:val="99"/>
    <w:rsid w:val="009C18A6"/>
    <w:rPr>
      <w:rFonts w:cs="Arial"/>
      <w:sz w:val="24"/>
      <w:lang w:val="it-IT" w:eastAsia="it-IT" w:bidi="ar-SA"/>
    </w:rPr>
  </w:style>
  <w:style w:type="paragraph" w:customStyle="1" w:styleId="p14">
    <w:name w:val="p14"/>
    <w:basedOn w:val="Normale"/>
    <w:uiPriority w:val="99"/>
    <w:rsid w:val="009C18A6"/>
    <w:pPr>
      <w:widowControl w:val="0"/>
      <w:suppressAutoHyphens w:val="0"/>
      <w:snapToGrid w:val="0"/>
      <w:spacing w:line="280" w:lineRule="atLeast"/>
      <w:ind w:left="1008" w:hanging="432"/>
      <w:jc w:val="both"/>
    </w:pPr>
    <w:rPr>
      <w:sz w:val="24"/>
      <w:lang w:eastAsia="it-IT"/>
    </w:rPr>
  </w:style>
  <w:style w:type="paragraph" w:customStyle="1" w:styleId="p6">
    <w:name w:val="p6"/>
    <w:basedOn w:val="Normale"/>
    <w:uiPriority w:val="99"/>
    <w:rsid w:val="009C18A6"/>
    <w:pPr>
      <w:widowControl w:val="0"/>
      <w:tabs>
        <w:tab w:val="left" w:pos="380"/>
      </w:tabs>
      <w:suppressAutoHyphens w:val="0"/>
      <w:snapToGrid w:val="0"/>
      <w:spacing w:line="280" w:lineRule="atLeast"/>
      <w:ind w:left="1008" w:hanging="432"/>
    </w:pPr>
    <w:rPr>
      <w:sz w:val="24"/>
      <w:lang w:eastAsia="it-IT"/>
    </w:rPr>
  </w:style>
  <w:style w:type="paragraph" w:customStyle="1" w:styleId="Aarial">
    <w:name w:val="Aarial"/>
    <w:basedOn w:val="Normale"/>
    <w:uiPriority w:val="99"/>
    <w:rsid w:val="009C18A6"/>
    <w:pPr>
      <w:widowControl w:val="0"/>
      <w:tabs>
        <w:tab w:val="left" w:pos="720"/>
      </w:tabs>
      <w:suppressAutoHyphens w:val="0"/>
      <w:snapToGrid w:val="0"/>
      <w:spacing w:line="280" w:lineRule="exact"/>
      <w:ind w:left="426" w:hanging="426"/>
      <w:jc w:val="both"/>
    </w:pPr>
    <w:rPr>
      <w:rFonts w:ascii="Arial" w:hAnsi="Arial" w:cs="Arial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rsid w:val="009C18A6"/>
    <w:pPr>
      <w:widowControl w:val="0"/>
      <w:tabs>
        <w:tab w:val="center" w:pos="4819"/>
        <w:tab w:val="right" w:pos="9638"/>
      </w:tabs>
      <w:suppressAutoHyphens w:val="0"/>
      <w:autoSpaceDE w:val="0"/>
      <w:autoSpaceDN w:val="0"/>
      <w:adjustRightInd w:val="0"/>
      <w:spacing w:before="60" w:after="60"/>
      <w:jc w:val="both"/>
    </w:pPr>
    <w:rPr>
      <w:rFonts w:cs="Arial"/>
      <w:sz w:val="22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AA340D"/>
    <w:rPr>
      <w:rFonts w:cs="Arial"/>
      <w:sz w:val="22"/>
    </w:rPr>
  </w:style>
  <w:style w:type="paragraph" w:customStyle="1" w:styleId="p5">
    <w:name w:val="p5"/>
    <w:basedOn w:val="Normale"/>
    <w:uiPriority w:val="99"/>
    <w:rsid w:val="009C18A6"/>
    <w:pPr>
      <w:widowControl w:val="0"/>
      <w:tabs>
        <w:tab w:val="left" w:pos="720"/>
      </w:tabs>
      <w:suppressAutoHyphens w:val="0"/>
      <w:snapToGrid w:val="0"/>
      <w:spacing w:line="280" w:lineRule="atLeast"/>
    </w:pPr>
    <w:rPr>
      <w:sz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rsid w:val="009C18A6"/>
    <w:pPr>
      <w:jc w:val="both"/>
    </w:pPr>
    <w:rPr>
      <w:color w:val="FF6600"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763966"/>
    <w:rPr>
      <w:sz w:val="20"/>
      <w:szCs w:val="20"/>
      <w:lang w:eastAsia="ar-SA"/>
    </w:rPr>
  </w:style>
  <w:style w:type="paragraph" w:customStyle="1" w:styleId="p15">
    <w:name w:val="p15"/>
    <w:basedOn w:val="Normale"/>
    <w:uiPriority w:val="99"/>
    <w:rsid w:val="009C18A6"/>
    <w:pPr>
      <w:widowControl w:val="0"/>
      <w:suppressAutoHyphens w:val="0"/>
      <w:spacing w:line="280" w:lineRule="atLeast"/>
      <w:ind w:left="1060"/>
      <w:jc w:val="both"/>
    </w:pPr>
    <w:rPr>
      <w:sz w:val="24"/>
      <w:lang w:eastAsia="it-IT"/>
    </w:rPr>
  </w:style>
  <w:style w:type="character" w:styleId="Collegamentovisitato">
    <w:name w:val="FollowedHyperlink"/>
    <w:basedOn w:val="Carpredefinitoparagrafo"/>
    <w:uiPriority w:val="99"/>
    <w:semiHidden/>
    <w:rsid w:val="009C18A6"/>
    <w:rPr>
      <w:rFonts w:cs="Times New Roman"/>
      <w:color w:val="800080"/>
      <w:u w:val="single"/>
    </w:rPr>
  </w:style>
  <w:style w:type="paragraph" w:customStyle="1" w:styleId="p13CarattereCarattereCarattereCarattere">
    <w:name w:val="p13 Carattere Carattere Carattere Carattere"/>
    <w:basedOn w:val="Normale"/>
    <w:uiPriority w:val="99"/>
    <w:rsid w:val="009C18A6"/>
    <w:pPr>
      <w:widowControl w:val="0"/>
      <w:tabs>
        <w:tab w:val="left" w:pos="720"/>
      </w:tabs>
      <w:suppressAutoHyphens w:val="0"/>
      <w:snapToGrid w:val="0"/>
      <w:spacing w:line="280" w:lineRule="atLeast"/>
      <w:jc w:val="both"/>
    </w:pPr>
    <w:rPr>
      <w:sz w:val="24"/>
      <w:szCs w:val="24"/>
      <w:lang w:eastAsia="it-IT"/>
    </w:rPr>
  </w:style>
  <w:style w:type="character" w:customStyle="1" w:styleId="p13CarattereCarattereCarattereCarattereCarattereCarattereCarattereCarattereCarattereCarattereCarattereCarattereCarattereCarattereCarattere">
    <w:name w:val="p13 Carattere Carattere Carattere Carattere Carattere Carattere Carattere Carattere Carattere Carattere Carattere Carattere Carattere Carattere Carattere"/>
    <w:basedOn w:val="Carpredefinitoparagrafo"/>
    <w:uiPriority w:val="99"/>
    <w:rsid w:val="009C18A6"/>
    <w:rPr>
      <w:rFonts w:cs="Times New Roman"/>
      <w:sz w:val="24"/>
      <w:szCs w:val="24"/>
      <w:lang w:val="it-IT" w:eastAsia="it-IT" w:bidi="ar-SA"/>
    </w:rPr>
  </w:style>
  <w:style w:type="paragraph" w:customStyle="1" w:styleId="p13CarattereCarattereCarattereCarattereCarattereCarattereCarattereCarattereCarattereCarattereCarattereCarattereCarattereCarattere">
    <w:name w:val="p13 Carattere Carattere Carattere Carattere Carattere Carattere Carattere Carattere Carattere Carattere Carattere Carattere Carattere Carattere"/>
    <w:basedOn w:val="Normale"/>
    <w:uiPriority w:val="99"/>
    <w:rsid w:val="009C18A6"/>
    <w:pPr>
      <w:widowControl w:val="0"/>
      <w:tabs>
        <w:tab w:val="left" w:pos="720"/>
      </w:tabs>
      <w:suppressAutoHyphens w:val="0"/>
      <w:snapToGrid w:val="0"/>
      <w:spacing w:line="280" w:lineRule="atLeast"/>
      <w:jc w:val="both"/>
    </w:pPr>
    <w:rPr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9C18A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63966"/>
    <w:rPr>
      <w:sz w:val="0"/>
      <w:szCs w:val="0"/>
      <w:lang w:eastAsia="ar-SA"/>
    </w:rPr>
  </w:style>
  <w:style w:type="character" w:styleId="Rimandocommento">
    <w:name w:val="annotation reference"/>
    <w:basedOn w:val="Carpredefinitoparagrafo"/>
    <w:uiPriority w:val="99"/>
    <w:semiHidden/>
    <w:rsid w:val="009C18A6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9C18A6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63966"/>
    <w:rPr>
      <w:sz w:val="20"/>
      <w:szCs w:val="20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9C18A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63966"/>
    <w:rPr>
      <w:b/>
      <w:bCs/>
      <w:sz w:val="20"/>
      <w:szCs w:val="20"/>
      <w:lang w:eastAsia="ar-SA"/>
    </w:rPr>
  </w:style>
  <w:style w:type="paragraph" w:styleId="Corpodeltesto3">
    <w:name w:val="Body Text 3"/>
    <w:basedOn w:val="Normale"/>
    <w:link w:val="Corpodeltesto3Carattere"/>
    <w:uiPriority w:val="99"/>
    <w:semiHidden/>
    <w:rsid w:val="009C18A6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763966"/>
    <w:rPr>
      <w:sz w:val="16"/>
      <w:szCs w:val="16"/>
      <w:lang w:eastAsia="ar-SA"/>
    </w:rPr>
  </w:style>
  <w:style w:type="paragraph" w:styleId="Pidipagina">
    <w:name w:val="footer"/>
    <w:basedOn w:val="Normale"/>
    <w:link w:val="PidipaginaCarattere"/>
    <w:uiPriority w:val="99"/>
    <w:semiHidden/>
    <w:rsid w:val="009C18A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763966"/>
    <w:rPr>
      <w:sz w:val="20"/>
      <w:szCs w:val="20"/>
      <w:lang w:eastAsia="ar-SA"/>
    </w:rPr>
  </w:style>
  <w:style w:type="character" w:styleId="Numeropagina">
    <w:name w:val="page number"/>
    <w:basedOn w:val="Carpredefinitoparagrafo"/>
    <w:uiPriority w:val="99"/>
    <w:semiHidden/>
    <w:rsid w:val="009C18A6"/>
    <w:rPr>
      <w:rFonts w:cs="Times New Roman"/>
    </w:rPr>
  </w:style>
  <w:style w:type="paragraph" w:styleId="Rientrocorpodeltesto">
    <w:name w:val="Body Text Indent"/>
    <w:basedOn w:val="Normale"/>
    <w:link w:val="RientrocorpodeltestoCarattere"/>
    <w:uiPriority w:val="99"/>
    <w:semiHidden/>
    <w:rsid w:val="009C18A6"/>
    <w:pPr>
      <w:ind w:left="60"/>
      <w:jc w:val="both"/>
    </w:pPr>
    <w:rPr>
      <w:color w:val="FF6600"/>
      <w:sz w:val="24"/>
      <w:szCs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763966"/>
    <w:rPr>
      <w:sz w:val="20"/>
      <w:szCs w:val="20"/>
      <w:lang w:eastAsia="ar-SA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rsid w:val="009C18A6"/>
    <w:pPr>
      <w:spacing w:before="120"/>
      <w:ind w:left="720"/>
      <w:jc w:val="both"/>
    </w:pPr>
    <w:rPr>
      <w:bCs/>
      <w:color w:val="FF6600"/>
      <w:sz w:val="24"/>
      <w:szCs w:val="24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763966"/>
    <w:rPr>
      <w:sz w:val="20"/>
      <w:szCs w:val="20"/>
      <w:lang w:eastAsia="ar-SA"/>
    </w:rPr>
  </w:style>
  <w:style w:type="paragraph" w:customStyle="1" w:styleId="Stile3">
    <w:name w:val="Stile3"/>
    <w:basedOn w:val="Normale"/>
    <w:uiPriority w:val="99"/>
    <w:rsid w:val="00480503"/>
    <w:pPr>
      <w:suppressAutoHyphens w:val="0"/>
    </w:pPr>
    <w:rPr>
      <w:b/>
      <w:sz w:val="24"/>
      <w:lang w:eastAsia="it-IT"/>
    </w:rPr>
  </w:style>
  <w:style w:type="character" w:customStyle="1" w:styleId="Caratteredellanota">
    <w:name w:val="Carattere della nota"/>
    <w:basedOn w:val="Carpredefinitoparagrafo"/>
    <w:uiPriority w:val="99"/>
    <w:rsid w:val="00AA340D"/>
    <w:rPr>
      <w:rFonts w:cs="Times New Roman"/>
      <w:vertAlign w:val="superscript"/>
    </w:rPr>
  </w:style>
  <w:style w:type="paragraph" w:customStyle="1" w:styleId="Default">
    <w:name w:val="Default"/>
    <w:uiPriority w:val="99"/>
    <w:rsid w:val="00A3122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A31220"/>
    <w:pPr>
      <w:suppressAutoHyphens w:val="0"/>
      <w:ind w:left="720"/>
      <w:contextualSpacing/>
    </w:pPr>
    <w:rPr>
      <w:sz w:val="24"/>
      <w:szCs w:val="24"/>
      <w:lang w:eastAsia="it-IT"/>
    </w:rPr>
  </w:style>
  <w:style w:type="character" w:styleId="Rimandonotaapidipagina">
    <w:name w:val="footnote reference"/>
    <w:basedOn w:val="Carpredefinitoparagrafo"/>
    <w:uiPriority w:val="99"/>
    <w:rsid w:val="001977BE"/>
    <w:rPr>
      <w:rFonts w:cs="Times New Roman"/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rsid w:val="001977BE"/>
    <w:pPr>
      <w:suppressLineNumbers/>
      <w:ind w:left="283" w:hanging="283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1977BE"/>
    <w:rPr>
      <w:rFonts w:cs="Times New Roman"/>
      <w:lang w:eastAsia="ar-SA" w:bidi="ar-SA"/>
    </w:rPr>
  </w:style>
  <w:style w:type="paragraph" w:customStyle="1" w:styleId="Corpodeltesto21">
    <w:name w:val="Corpo del testo 21"/>
    <w:basedOn w:val="Normale"/>
    <w:uiPriority w:val="99"/>
    <w:rsid w:val="00D17EE2"/>
    <w:pPr>
      <w:widowControl w:val="0"/>
      <w:jc w:val="both"/>
    </w:pPr>
    <w:rPr>
      <w:rFonts w:ascii="Thorndale" w:hAnsi="Thorndale"/>
      <w:sz w:val="22"/>
      <w:szCs w:val="24"/>
    </w:rPr>
  </w:style>
  <w:style w:type="paragraph" w:styleId="Testodelblocco">
    <w:name w:val="Block Text"/>
    <w:basedOn w:val="Normale"/>
    <w:rsid w:val="00D17EE2"/>
    <w:pPr>
      <w:suppressAutoHyphens w:val="0"/>
      <w:autoSpaceDE w:val="0"/>
      <w:autoSpaceDN w:val="0"/>
      <w:adjustRightInd w:val="0"/>
      <w:ind w:left="540" w:right="432"/>
    </w:pPr>
    <w:rPr>
      <w:color w:val="000000"/>
      <w:szCs w:val="16"/>
      <w:lang w:eastAsia="it-IT"/>
    </w:rPr>
  </w:style>
  <w:style w:type="paragraph" w:customStyle="1" w:styleId="Normal1">
    <w:name w:val="Normal1"/>
    <w:uiPriority w:val="99"/>
    <w:rsid w:val="00440E9F"/>
    <w:pPr>
      <w:autoSpaceDE w:val="0"/>
      <w:autoSpaceDN w:val="0"/>
      <w:adjustRightInd w:val="0"/>
      <w:spacing w:after="200" w:line="276" w:lineRule="auto"/>
    </w:pPr>
    <w:rPr>
      <w:rFonts w:ascii="Calibri" w:hAnsi="Calibri"/>
      <w:szCs w:val="24"/>
    </w:rPr>
  </w:style>
  <w:style w:type="paragraph" w:customStyle="1" w:styleId="Stile1">
    <w:name w:val="Stile1"/>
    <w:basedOn w:val="Titolo3"/>
    <w:uiPriority w:val="99"/>
    <w:rsid w:val="00FA3B11"/>
    <w:pPr>
      <w:shd w:val="clear" w:color="auto" w:fill="FFFF00"/>
      <w:suppressAutoHyphens w:val="0"/>
      <w:spacing w:before="120" w:after="0"/>
      <w:jc w:val="both"/>
    </w:pPr>
    <w:rPr>
      <w:rFonts w:ascii="Verdana" w:hAnsi="Verdana" w:cs="Lucida Sans Unicode"/>
      <w:sz w:val="22"/>
      <w:szCs w:val="16"/>
      <w:lang w:eastAsia="it-IT"/>
    </w:rPr>
  </w:style>
  <w:style w:type="table" w:styleId="Grigliatabella">
    <w:name w:val="Table Grid"/>
    <w:basedOn w:val="Tabellanormale"/>
    <w:uiPriority w:val="99"/>
    <w:rsid w:val="00F9658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rsid w:val="005D33D7"/>
    <w:pP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it-IT" w:bidi="he-IL"/>
    </w:rPr>
  </w:style>
  <w:style w:type="paragraph" w:customStyle="1" w:styleId="a">
    <w:basedOn w:val="Normale"/>
    <w:next w:val="Corpotesto"/>
    <w:link w:val="CorpodeltestoCarattere"/>
    <w:rsid w:val="0073311C"/>
    <w:pPr>
      <w:spacing w:after="120"/>
    </w:pPr>
  </w:style>
  <w:style w:type="character" w:customStyle="1" w:styleId="CorpodeltestoCarattere">
    <w:name w:val="Corpo del testo Carattere"/>
    <w:basedOn w:val="Carpredefinitoparagrafo"/>
    <w:link w:val="a"/>
    <w:rsid w:val="0073311C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qFormat="1"/>
    <w:lsdException w:name="heading 5" w:lock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9C18A6"/>
    <w:pPr>
      <w:suppressAutoHyphens/>
    </w:pPr>
    <w:rPr>
      <w:sz w:val="20"/>
      <w:szCs w:val="20"/>
      <w:lang w:eastAsia="ar-SA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9C18A6"/>
    <w:pPr>
      <w:keepNext/>
      <w:numPr>
        <w:numId w:val="1"/>
      </w:numPr>
      <w:outlineLvl w:val="0"/>
    </w:pPr>
    <w:rPr>
      <w:sz w:val="32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9C18A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D17EE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9C18A6"/>
    <w:pPr>
      <w:keepNext/>
      <w:numPr>
        <w:ilvl w:val="3"/>
        <w:numId w:val="1"/>
      </w:numPr>
      <w:spacing w:before="120"/>
      <w:jc w:val="both"/>
      <w:outlineLvl w:val="3"/>
    </w:pPr>
    <w:rPr>
      <w:rFonts w:ascii="Arial" w:hAnsi="Arial"/>
      <w:b/>
      <w:i/>
      <w:sz w:val="24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9C18A6"/>
    <w:pPr>
      <w:keepNext/>
      <w:numPr>
        <w:ilvl w:val="4"/>
        <w:numId w:val="1"/>
      </w:numPr>
      <w:spacing w:before="120"/>
      <w:ind w:left="142"/>
      <w:jc w:val="both"/>
      <w:outlineLvl w:val="4"/>
    </w:pPr>
    <w:rPr>
      <w:rFonts w:ascii="Arial" w:hAnsi="Arial"/>
      <w:b/>
      <w:i/>
      <w:sz w:val="24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D17EE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8B04B5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sid w:val="00763966"/>
    <w:rPr>
      <w:sz w:val="32"/>
      <w:szCs w:val="20"/>
      <w:lang w:eastAsia="ar-SA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63966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D17EE2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Titolo4Carattere">
    <w:name w:val="Titolo 4 Carattere"/>
    <w:basedOn w:val="Carpredefinitoparagrafo"/>
    <w:link w:val="Titolo4"/>
    <w:uiPriority w:val="99"/>
    <w:rsid w:val="00763966"/>
    <w:rPr>
      <w:rFonts w:ascii="Arial" w:hAnsi="Arial"/>
      <w:b/>
      <w:i/>
      <w:sz w:val="24"/>
      <w:szCs w:val="20"/>
      <w:lang w:eastAsia="ar-SA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763966"/>
    <w:rPr>
      <w:rFonts w:ascii="Arial" w:hAnsi="Arial"/>
      <w:b/>
      <w:i/>
      <w:sz w:val="24"/>
      <w:szCs w:val="20"/>
      <w:lang w:eastAsia="ar-SA"/>
    </w:rPr>
  </w:style>
  <w:style w:type="character" w:customStyle="1" w:styleId="Titolo6Carattere">
    <w:name w:val="Titolo 6 Carattere"/>
    <w:basedOn w:val="Carpredefinitoparagrafo"/>
    <w:link w:val="Titolo6"/>
    <w:uiPriority w:val="99"/>
    <w:semiHidden/>
    <w:locked/>
    <w:rsid w:val="00D17EE2"/>
    <w:rPr>
      <w:rFonts w:ascii="Calibri" w:hAnsi="Calibri" w:cs="Times New Roman"/>
      <w:b/>
      <w:bCs/>
      <w:sz w:val="22"/>
      <w:szCs w:val="22"/>
      <w:lang w:eastAsia="ar-SA" w:bidi="ar-SA"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sid w:val="008B04B5"/>
    <w:rPr>
      <w:rFonts w:ascii="Calibri" w:hAnsi="Calibri" w:cs="Times New Roman"/>
      <w:sz w:val="24"/>
      <w:szCs w:val="24"/>
      <w:lang w:eastAsia="ar-SA" w:bidi="ar-SA"/>
    </w:rPr>
  </w:style>
  <w:style w:type="character" w:styleId="Collegamentoipertestuale">
    <w:name w:val="Hyperlink"/>
    <w:basedOn w:val="Carpredefinitoparagrafo"/>
    <w:uiPriority w:val="99"/>
    <w:rsid w:val="009C18A6"/>
    <w:rPr>
      <w:rFonts w:cs="Times New Roman"/>
      <w:color w:val="0000FF"/>
      <w:u w:val="single"/>
    </w:rPr>
  </w:style>
  <w:style w:type="paragraph" w:customStyle="1" w:styleId="Rientrocorpodeltesto21">
    <w:name w:val="Rientro corpo del testo 21"/>
    <w:basedOn w:val="Normale"/>
    <w:rsid w:val="009C18A6"/>
    <w:pPr>
      <w:spacing w:before="120"/>
      <w:ind w:left="142"/>
      <w:jc w:val="both"/>
    </w:pPr>
    <w:rPr>
      <w:rFonts w:ascii="Arial" w:hAnsi="Arial"/>
      <w:sz w:val="24"/>
    </w:rPr>
  </w:style>
  <w:style w:type="paragraph" w:styleId="Sommario4">
    <w:name w:val="toc 4"/>
    <w:basedOn w:val="Normale"/>
    <w:next w:val="Normale"/>
    <w:autoRedefine/>
    <w:uiPriority w:val="99"/>
    <w:semiHidden/>
    <w:rsid w:val="009C18A6"/>
    <w:pPr>
      <w:ind w:left="600"/>
    </w:pPr>
  </w:style>
  <w:style w:type="paragraph" w:styleId="Elenco">
    <w:name w:val="List"/>
    <w:basedOn w:val="Corpotesto"/>
    <w:uiPriority w:val="99"/>
    <w:semiHidden/>
    <w:rsid w:val="009C18A6"/>
    <w:pPr>
      <w:spacing w:after="0"/>
      <w:jc w:val="both"/>
    </w:pPr>
    <w:rPr>
      <w:rFonts w:ascii="Arial" w:hAnsi="Arial" w:cs="Tahoma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9C18A6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763966"/>
    <w:rPr>
      <w:sz w:val="20"/>
      <w:szCs w:val="20"/>
      <w:lang w:eastAsia="ar-SA"/>
    </w:rPr>
  </w:style>
  <w:style w:type="character" w:customStyle="1" w:styleId="TitoloCarattereCarattere3CarattereCarattere">
    <w:name w:val="Titolo Carattere Carattere3 Carattere Carattere"/>
    <w:aliases w:val="Titolo1 Carattere Carattere Carattere Carattere,Titolo Carattere11 Carattere Carattere Carattere Carattere,Titolo Carattere Carattere1 Carattere Carattere Carattere1 Carattere"/>
    <w:basedOn w:val="Carpredefinitoparagrafo"/>
    <w:uiPriority w:val="99"/>
    <w:rsid w:val="009C18A6"/>
    <w:rPr>
      <w:rFonts w:cs="Arial"/>
      <w:sz w:val="24"/>
      <w:lang w:val="it-IT" w:eastAsia="it-IT" w:bidi="ar-SA"/>
    </w:rPr>
  </w:style>
  <w:style w:type="paragraph" w:customStyle="1" w:styleId="p14">
    <w:name w:val="p14"/>
    <w:basedOn w:val="Normale"/>
    <w:uiPriority w:val="99"/>
    <w:rsid w:val="009C18A6"/>
    <w:pPr>
      <w:widowControl w:val="0"/>
      <w:suppressAutoHyphens w:val="0"/>
      <w:snapToGrid w:val="0"/>
      <w:spacing w:line="280" w:lineRule="atLeast"/>
      <w:ind w:left="1008" w:hanging="432"/>
      <w:jc w:val="both"/>
    </w:pPr>
    <w:rPr>
      <w:sz w:val="24"/>
      <w:lang w:eastAsia="it-IT"/>
    </w:rPr>
  </w:style>
  <w:style w:type="paragraph" w:customStyle="1" w:styleId="p6">
    <w:name w:val="p6"/>
    <w:basedOn w:val="Normale"/>
    <w:uiPriority w:val="99"/>
    <w:rsid w:val="009C18A6"/>
    <w:pPr>
      <w:widowControl w:val="0"/>
      <w:tabs>
        <w:tab w:val="left" w:pos="380"/>
      </w:tabs>
      <w:suppressAutoHyphens w:val="0"/>
      <w:snapToGrid w:val="0"/>
      <w:spacing w:line="280" w:lineRule="atLeast"/>
      <w:ind w:left="1008" w:hanging="432"/>
    </w:pPr>
    <w:rPr>
      <w:sz w:val="24"/>
      <w:lang w:eastAsia="it-IT"/>
    </w:rPr>
  </w:style>
  <w:style w:type="paragraph" w:customStyle="1" w:styleId="Aarial">
    <w:name w:val="Aarial"/>
    <w:basedOn w:val="Normale"/>
    <w:uiPriority w:val="99"/>
    <w:rsid w:val="009C18A6"/>
    <w:pPr>
      <w:widowControl w:val="0"/>
      <w:tabs>
        <w:tab w:val="left" w:pos="720"/>
      </w:tabs>
      <w:suppressAutoHyphens w:val="0"/>
      <w:snapToGrid w:val="0"/>
      <w:spacing w:line="280" w:lineRule="exact"/>
      <w:ind w:left="426" w:hanging="426"/>
      <w:jc w:val="both"/>
    </w:pPr>
    <w:rPr>
      <w:rFonts w:ascii="Arial" w:hAnsi="Arial" w:cs="Arial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rsid w:val="009C18A6"/>
    <w:pPr>
      <w:widowControl w:val="0"/>
      <w:tabs>
        <w:tab w:val="center" w:pos="4819"/>
        <w:tab w:val="right" w:pos="9638"/>
      </w:tabs>
      <w:suppressAutoHyphens w:val="0"/>
      <w:autoSpaceDE w:val="0"/>
      <w:autoSpaceDN w:val="0"/>
      <w:adjustRightInd w:val="0"/>
      <w:spacing w:before="60" w:after="60"/>
      <w:jc w:val="both"/>
    </w:pPr>
    <w:rPr>
      <w:rFonts w:cs="Arial"/>
      <w:sz w:val="22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AA340D"/>
    <w:rPr>
      <w:rFonts w:cs="Arial"/>
      <w:sz w:val="22"/>
    </w:rPr>
  </w:style>
  <w:style w:type="paragraph" w:customStyle="1" w:styleId="p5">
    <w:name w:val="p5"/>
    <w:basedOn w:val="Normale"/>
    <w:uiPriority w:val="99"/>
    <w:rsid w:val="009C18A6"/>
    <w:pPr>
      <w:widowControl w:val="0"/>
      <w:tabs>
        <w:tab w:val="left" w:pos="720"/>
      </w:tabs>
      <w:suppressAutoHyphens w:val="0"/>
      <w:snapToGrid w:val="0"/>
      <w:spacing w:line="280" w:lineRule="atLeast"/>
    </w:pPr>
    <w:rPr>
      <w:sz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rsid w:val="009C18A6"/>
    <w:pPr>
      <w:jc w:val="both"/>
    </w:pPr>
    <w:rPr>
      <w:color w:val="FF6600"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763966"/>
    <w:rPr>
      <w:sz w:val="20"/>
      <w:szCs w:val="20"/>
      <w:lang w:eastAsia="ar-SA"/>
    </w:rPr>
  </w:style>
  <w:style w:type="paragraph" w:customStyle="1" w:styleId="p15">
    <w:name w:val="p15"/>
    <w:basedOn w:val="Normale"/>
    <w:uiPriority w:val="99"/>
    <w:rsid w:val="009C18A6"/>
    <w:pPr>
      <w:widowControl w:val="0"/>
      <w:suppressAutoHyphens w:val="0"/>
      <w:spacing w:line="280" w:lineRule="atLeast"/>
      <w:ind w:left="1060"/>
      <w:jc w:val="both"/>
    </w:pPr>
    <w:rPr>
      <w:sz w:val="24"/>
      <w:lang w:eastAsia="it-IT"/>
    </w:rPr>
  </w:style>
  <w:style w:type="character" w:styleId="Collegamentovisitato">
    <w:name w:val="FollowedHyperlink"/>
    <w:basedOn w:val="Carpredefinitoparagrafo"/>
    <w:uiPriority w:val="99"/>
    <w:semiHidden/>
    <w:rsid w:val="009C18A6"/>
    <w:rPr>
      <w:rFonts w:cs="Times New Roman"/>
      <w:color w:val="800080"/>
      <w:u w:val="single"/>
    </w:rPr>
  </w:style>
  <w:style w:type="paragraph" w:customStyle="1" w:styleId="p13CarattereCarattereCarattereCarattere">
    <w:name w:val="p13 Carattere Carattere Carattere Carattere"/>
    <w:basedOn w:val="Normale"/>
    <w:uiPriority w:val="99"/>
    <w:rsid w:val="009C18A6"/>
    <w:pPr>
      <w:widowControl w:val="0"/>
      <w:tabs>
        <w:tab w:val="left" w:pos="720"/>
      </w:tabs>
      <w:suppressAutoHyphens w:val="0"/>
      <w:snapToGrid w:val="0"/>
      <w:spacing w:line="280" w:lineRule="atLeast"/>
      <w:jc w:val="both"/>
    </w:pPr>
    <w:rPr>
      <w:sz w:val="24"/>
      <w:szCs w:val="24"/>
      <w:lang w:eastAsia="it-IT"/>
    </w:rPr>
  </w:style>
  <w:style w:type="character" w:customStyle="1" w:styleId="p13CarattereCarattereCarattereCarattereCarattereCarattereCarattereCarattereCarattereCarattereCarattereCarattereCarattereCarattereCarattere">
    <w:name w:val="p13 Carattere Carattere Carattere Carattere Carattere Carattere Carattere Carattere Carattere Carattere Carattere Carattere Carattere Carattere Carattere"/>
    <w:basedOn w:val="Carpredefinitoparagrafo"/>
    <w:uiPriority w:val="99"/>
    <w:rsid w:val="009C18A6"/>
    <w:rPr>
      <w:rFonts w:cs="Times New Roman"/>
      <w:sz w:val="24"/>
      <w:szCs w:val="24"/>
      <w:lang w:val="it-IT" w:eastAsia="it-IT" w:bidi="ar-SA"/>
    </w:rPr>
  </w:style>
  <w:style w:type="paragraph" w:customStyle="1" w:styleId="p13CarattereCarattereCarattereCarattereCarattereCarattereCarattereCarattereCarattereCarattereCarattereCarattereCarattereCarattere">
    <w:name w:val="p13 Carattere Carattere Carattere Carattere Carattere Carattere Carattere Carattere Carattere Carattere Carattere Carattere Carattere Carattere"/>
    <w:basedOn w:val="Normale"/>
    <w:uiPriority w:val="99"/>
    <w:rsid w:val="009C18A6"/>
    <w:pPr>
      <w:widowControl w:val="0"/>
      <w:tabs>
        <w:tab w:val="left" w:pos="720"/>
      </w:tabs>
      <w:suppressAutoHyphens w:val="0"/>
      <w:snapToGrid w:val="0"/>
      <w:spacing w:line="280" w:lineRule="atLeast"/>
      <w:jc w:val="both"/>
    </w:pPr>
    <w:rPr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9C18A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63966"/>
    <w:rPr>
      <w:sz w:val="0"/>
      <w:szCs w:val="0"/>
      <w:lang w:eastAsia="ar-SA"/>
    </w:rPr>
  </w:style>
  <w:style w:type="character" w:styleId="Rimandocommento">
    <w:name w:val="annotation reference"/>
    <w:basedOn w:val="Carpredefinitoparagrafo"/>
    <w:uiPriority w:val="99"/>
    <w:semiHidden/>
    <w:rsid w:val="009C18A6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9C18A6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63966"/>
    <w:rPr>
      <w:sz w:val="20"/>
      <w:szCs w:val="20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9C18A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63966"/>
    <w:rPr>
      <w:b/>
      <w:bCs/>
      <w:sz w:val="20"/>
      <w:szCs w:val="20"/>
      <w:lang w:eastAsia="ar-SA"/>
    </w:rPr>
  </w:style>
  <w:style w:type="paragraph" w:styleId="Corpodeltesto3">
    <w:name w:val="Body Text 3"/>
    <w:basedOn w:val="Normale"/>
    <w:link w:val="Corpodeltesto3Carattere"/>
    <w:uiPriority w:val="99"/>
    <w:semiHidden/>
    <w:rsid w:val="009C18A6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763966"/>
    <w:rPr>
      <w:sz w:val="16"/>
      <w:szCs w:val="16"/>
      <w:lang w:eastAsia="ar-SA"/>
    </w:rPr>
  </w:style>
  <w:style w:type="paragraph" w:styleId="Pidipagina">
    <w:name w:val="footer"/>
    <w:basedOn w:val="Normale"/>
    <w:link w:val="PidipaginaCarattere"/>
    <w:uiPriority w:val="99"/>
    <w:semiHidden/>
    <w:rsid w:val="009C18A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763966"/>
    <w:rPr>
      <w:sz w:val="20"/>
      <w:szCs w:val="20"/>
      <w:lang w:eastAsia="ar-SA"/>
    </w:rPr>
  </w:style>
  <w:style w:type="character" w:styleId="Numeropagina">
    <w:name w:val="page number"/>
    <w:basedOn w:val="Carpredefinitoparagrafo"/>
    <w:uiPriority w:val="99"/>
    <w:semiHidden/>
    <w:rsid w:val="009C18A6"/>
    <w:rPr>
      <w:rFonts w:cs="Times New Roman"/>
    </w:rPr>
  </w:style>
  <w:style w:type="paragraph" w:styleId="Rientrocorpodeltesto">
    <w:name w:val="Body Text Indent"/>
    <w:basedOn w:val="Normale"/>
    <w:link w:val="RientrocorpodeltestoCarattere"/>
    <w:uiPriority w:val="99"/>
    <w:semiHidden/>
    <w:rsid w:val="009C18A6"/>
    <w:pPr>
      <w:ind w:left="60"/>
      <w:jc w:val="both"/>
    </w:pPr>
    <w:rPr>
      <w:color w:val="FF6600"/>
      <w:sz w:val="24"/>
      <w:szCs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763966"/>
    <w:rPr>
      <w:sz w:val="20"/>
      <w:szCs w:val="20"/>
      <w:lang w:eastAsia="ar-SA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rsid w:val="009C18A6"/>
    <w:pPr>
      <w:spacing w:before="120"/>
      <w:ind w:left="720"/>
      <w:jc w:val="both"/>
    </w:pPr>
    <w:rPr>
      <w:bCs/>
      <w:color w:val="FF6600"/>
      <w:sz w:val="24"/>
      <w:szCs w:val="24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763966"/>
    <w:rPr>
      <w:sz w:val="20"/>
      <w:szCs w:val="20"/>
      <w:lang w:eastAsia="ar-SA"/>
    </w:rPr>
  </w:style>
  <w:style w:type="paragraph" w:customStyle="1" w:styleId="Stile3">
    <w:name w:val="Stile3"/>
    <w:basedOn w:val="Normale"/>
    <w:uiPriority w:val="99"/>
    <w:rsid w:val="00480503"/>
    <w:pPr>
      <w:suppressAutoHyphens w:val="0"/>
    </w:pPr>
    <w:rPr>
      <w:b/>
      <w:sz w:val="24"/>
      <w:lang w:eastAsia="it-IT"/>
    </w:rPr>
  </w:style>
  <w:style w:type="character" w:customStyle="1" w:styleId="Caratteredellanota">
    <w:name w:val="Carattere della nota"/>
    <w:basedOn w:val="Carpredefinitoparagrafo"/>
    <w:uiPriority w:val="99"/>
    <w:rsid w:val="00AA340D"/>
    <w:rPr>
      <w:rFonts w:cs="Times New Roman"/>
      <w:vertAlign w:val="superscript"/>
    </w:rPr>
  </w:style>
  <w:style w:type="paragraph" w:customStyle="1" w:styleId="Default">
    <w:name w:val="Default"/>
    <w:uiPriority w:val="99"/>
    <w:rsid w:val="00A3122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A31220"/>
    <w:pPr>
      <w:suppressAutoHyphens w:val="0"/>
      <w:ind w:left="720"/>
      <w:contextualSpacing/>
    </w:pPr>
    <w:rPr>
      <w:sz w:val="24"/>
      <w:szCs w:val="24"/>
      <w:lang w:eastAsia="it-IT"/>
    </w:rPr>
  </w:style>
  <w:style w:type="character" w:styleId="Rimandonotaapidipagina">
    <w:name w:val="footnote reference"/>
    <w:basedOn w:val="Carpredefinitoparagrafo"/>
    <w:uiPriority w:val="99"/>
    <w:rsid w:val="001977BE"/>
    <w:rPr>
      <w:rFonts w:cs="Times New Roman"/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rsid w:val="001977BE"/>
    <w:pPr>
      <w:suppressLineNumbers/>
      <w:ind w:left="283" w:hanging="283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1977BE"/>
    <w:rPr>
      <w:rFonts w:cs="Times New Roman"/>
      <w:lang w:eastAsia="ar-SA" w:bidi="ar-SA"/>
    </w:rPr>
  </w:style>
  <w:style w:type="paragraph" w:customStyle="1" w:styleId="Corpodeltesto21">
    <w:name w:val="Corpo del testo 21"/>
    <w:basedOn w:val="Normale"/>
    <w:uiPriority w:val="99"/>
    <w:rsid w:val="00D17EE2"/>
    <w:pPr>
      <w:widowControl w:val="0"/>
      <w:jc w:val="both"/>
    </w:pPr>
    <w:rPr>
      <w:rFonts w:ascii="Thorndale" w:hAnsi="Thorndale"/>
      <w:sz w:val="22"/>
      <w:szCs w:val="24"/>
    </w:rPr>
  </w:style>
  <w:style w:type="paragraph" w:styleId="Testodelblocco">
    <w:name w:val="Block Text"/>
    <w:basedOn w:val="Normale"/>
    <w:rsid w:val="00D17EE2"/>
    <w:pPr>
      <w:suppressAutoHyphens w:val="0"/>
      <w:autoSpaceDE w:val="0"/>
      <w:autoSpaceDN w:val="0"/>
      <w:adjustRightInd w:val="0"/>
      <w:ind w:left="540" w:right="432"/>
    </w:pPr>
    <w:rPr>
      <w:color w:val="000000"/>
      <w:szCs w:val="16"/>
      <w:lang w:eastAsia="it-IT"/>
    </w:rPr>
  </w:style>
  <w:style w:type="paragraph" w:customStyle="1" w:styleId="Normal1">
    <w:name w:val="Normal1"/>
    <w:uiPriority w:val="99"/>
    <w:rsid w:val="00440E9F"/>
    <w:pPr>
      <w:autoSpaceDE w:val="0"/>
      <w:autoSpaceDN w:val="0"/>
      <w:adjustRightInd w:val="0"/>
      <w:spacing w:after="200" w:line="276" w:lineRule="auto"/>
    </w:pPr>
    <w:rPr>
      <w:rFonts w:ascii="Calibri" w:hAnsi="Calibri"/>
      <w:szCs w:val="24"/>
    </w:rPr>
  </w:style>
  <w:style w:type="paragraph" w:customStyle="1" w:styleId="Stile1">
    <w:name w:val="Stile1"/>
    <w:basedOn w:val="Titolo3"/>
    <w:uiPriority w:val="99"/>
    <w:rsid w:val="00FA3B11"/>
    <w:pPr>
      <w:shd w:val="clear" w:color="auto" w:fill="FFFF00"/>
      <w:suppressAutoHyphens w:val="0"/>
      <w:spacing w:before="120" w:after="0"/>
      <w:jc w:val="both"/>
    </w:pPr>
    <w:rPr>
      <w:rFonts w:ascii="Verdana" w:hAnsi="Verdana" w:cs="Lucida Sans Unicode"/>
      <w:sz w:val="22"/>
      <w:szCs w:val="16"/>
      <w:lang w:eastAsia="it-IT"/>
    </w:rPr>
  </w:style>
  <w:style w:type="table" w:styleId="Grigliatabella">
    <w:name w:val="Table Grid"/>
    <w:basedOn w:val="Tabellanormale"/>
    <w:uiPriority w:val="99"/>
    <w:rsid w:val="00F9658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rsid w:val="005D33D7"/>
    <w:pP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it-IT" w:bidi="he-IL"/>
    </w:rPr>
  </w:style>
  <w:style w:type="paragraph" w:customStyle="1" w:styleId="a">
    <w:basedOn w:val="Normale"/>
    <w:next w:val="Corpotesto"/>
    <w:link w:val="CorpodeltestoCarattere"/>
    <w:rsid w:val="0073311C"/>
    <w:pPr>
      <w:spacing w:after="120"/>
    </w:pPr>
  </w:style>
  <w:style w:type="character" w:customStyle="1" w:styleId="CorpodeltestoCarattere">
    <w:name w:val="Corpo del testo Carattere"/>
    <w:basedOn w:val="Carpredefinitoparagrafo"/>
    <w:link w:val="a"/>
    <w:rsid w:val="0073311C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4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4094</Words>
  <Characters>23340</Characters>
  <Application>Microsoft Office Word</Application>
  <DocSecurity>0</DocSecurity>
  <Lines>194</Lines>
  <Paragraphs>54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MISURA 1.3</vt:lpstr>
    </vt:vector>
  </TitlesOfParts>
  <Company>Hewlett-Packard</Company>
  <LinksUpToDate>false</LinksUpToDate>
  <CharactersWithSpaces>27380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MISURA 1.3</dc:title>
  <dc:creator>ernesto forte</dc:creator>
  <cp:lastModifiedBy>Tecnico</cp:lastModifiedBy>
  <cp:revision>3</cp:revision>
  <cp:lastPrinted>2013-05-09T14:39:00Z</cp:lastPrinted>
  <dcterms:created xsi:type="dcterms:W3CDTF">2014-03-10T15:51:00Z</dcterms:created>
  <dcterms:modified xsi:type="dcterms:W3CDTF">2014-03-10T15:54:00Z</dcterms:modified>
</cp:coreProperties>
</file>